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22F" w:rsidRDefault="00D52837">
      <w:pPr>
        <w:tabs>
          <w:tab w:val="left" w:pos="396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43B1" w:rsidRDefault="00C243B1">
      <w:pPr>
        <w:jc w:val="center"/>
        <w:rPr>
          <w:b/>
        </w:rPr>
      </w:pPr>
    </w:p>
    <w:p w:rsidR="00331F0A" w:rsidRDefault="0084222F">
      <w:pPr>
        <w:jc w:val="center"/>
        <w:rPr>
          <w:b/>
        </w:rPr>
      </w:pPr>
      <w:r>
        <w:rPr>
          <w:b/>
        </w:rPr>
        <w:t>ПОЯСНИТЕЛЬНАЯ ЗАПИСКА</w:t>
      </w:r>
      <w:r>
        <w:rPr>
          <w:b/>
        </w:rPr>
        <w:tab/>
      </w:r>
    </w:p>
    <w:p w:rsidR="001A3309" w:rsidRDefault="0084222F" w:rsidP="001A3309">
      <w:pPr>
        <w:jc w:val="center"/>
      </w:pPr>
      <w:r>
        <w:t xml:space="preserve">к решению Собрания депутатов Чухломского муниципального района </w:t>
      </w:r>
      <w:r w:rsidR="001A3309">
        <w:t xml:space="preserve">«О внесении изменений в решение Собрания депутатов Чухломского муниципального района Костромской области «О бюджете Чухломского муниципального района Костромской области </w:t>
      </w:r>
    </w:p>
    <w:p w:rsidR="001A3309" w:rsidRDefault="001A3309" w:rsidP="001A3309">
      <w:pPr>
        <w:jc w:val="center"/>
      </w:pPr>
      <w:r>
        <w:t>на 202</w:t>
      </w:r>
      <w:r w:rsidR="00963990">
        <w:t>5</w:t>
      </w:r>
      <w:r w:rsidR="00DB3940">
        <w:t xml:space="preserve"> год и на плановый период 202</w:t>
      </w:r>
      <w:r w:rsidR="00963990">
        <w:t>6</w:t>
      </w:r>
      <w:r>
        <w:t xml:space="preserve"> и 202</w:t>
      </w:r>
      <w:r w:rsidR="00963990">
        <w:t>7</w:t>
      </w:r>
      <w:r>
        <w:t xml:space="preserve"> годов»</w:t>
      </w:r>
    </w:p>
    <w:p w:rsidR="00DA7222" w:rsidRPr="000D0647" w:rsidRDefault="004B0C16" w:rsidP="001A3309">
      <w:pPr>
        <w:jc w:val="center"/>
      </w:pPr>
      <w:r>
        <w:t>от</w:t>
      </w:r>
      <w:r w:rsidR="009D69F9" w:rsidRPr="000D0647">
        <w:t xml:space="preserve"> </w:t>
      </w:r>
      <w:r w:rsidR="00D96BB2">
        <w:t>27</w:t>
      </w:r>
      <w:r w:rsidR="0084222F" w:rsidRPr="000D0647">
        <w:t xml:space="preserve"> </w:t>
      </w:r>
      <w:r w:rsidR="00D96BB2">
        <w:t>феврал</w:t>
      </w:r>
      <w:r w:rsidR="00E344CF" w:rsidRPr="000D0647">
        <w:t>я</w:t>
      </w:r>
      <w:r w:rsidR="0084222F" w:rsidRPr="000D0647">
        <w:t xml:space="preserve"> 20</w:t>
      </w:r>
      <w:r w:rsidR="00457483" w:rsidRPr="000D0647">
        <w:t>2</w:t>
      </w:r>
      <w:r w:rsidR="00963990" w:rsidRPr="000D0647">
        <w:t>5</w:t>
      </w:r>
      <w:r w:rsidR="00457483" w:rsidRPr="000D0647">
        <w:t xml:space="preserve"> </w:t>
      </w:r>
      <w:r w:rsidR="0084222F" w:rsidRPr="000D0647">
        <w:t>года №</w:t>
      </w:r>
      <w:r w:rsidR="005C3F67" w:rsidRPr="000D0647">
        <w:t xml:space="preserve"> </w:t>
      </w:r>
      <w:r w:rsidR="0066200D">
        <w:t>882</w:t>
      </w:r>
    </w:p>
    <w:p w:rsidR="00B512FC" w:rsidRDefault="00B512FC" w:rsidP="001A3309">
      <w:pPr>
        <w:jc w:val="center"/>
        <w:rPr>
          <w:b/>
          <w:u w:val="single"/>
        </w:rPr>
      </w:pPr>
    </w:p>
    <w:p w:rsidR="00944459" w:rsidRDefault="00944459" w:rsidP="00944459">
      <w:pPr>
        <w:ind w:firstLine="708"/>
      </w:pPr>
    </w:p>
    <w:p w:rsidR="0014286E" w:rsidRDefault="005D24DC" w:rsidP="00944459">
      <w:pPr>
        <w:ind w:firstLine="708"/>
        <w:jc w:val="both"/>
      </w:pPr>
      <w:r>
        <w:t>В соответствии с распоряжением администрации Костромской области от 22.01.2025 года № 10-ра и н</w:t>
      </w:r>
      <w:r w:rsidR="009D6427" w:rsidRPr="00803E5B">
        <w:t xml:space="preserve">а </w:t>
      </w:r>
      <w:r w:rsidR="00484720">
        <w:t xml:space="preserve">основании </w:t>
      </w:r>
      <w:r w:rsidR="00EB5632">
        <w:t>з</w:t>
      </w:r>
      <w:r w:rsidR="009406A5" w:rsidRPr="000B7AC7">
        <w:t>аяв</w:t>
      </w:r>
      <w:r w:rsidR="00622E48">
        <w:t>ок</w:t>
      </w:r>
      <w:r w:rsidR="009406A5">
        <w:t xml:space="preserve"> главных</w:t>
      </w:r>
      <w:r w:rsidR="000A1769">
        <w:t xml:space="preserve"> распорядителей бюджетных ассигнований бюджета Чухломского муниципального района Костромской области, р</w:t>
      </w:r>
      <w:r w:rsidR="00944459" w:rsidRPr="00944459">
        <w:t>е</w:t>
      </w:r>
      <w:r w:rsidR="00944459">
        <w:t>шением Собрания депутатов Чухломского муниципального района Костромской области предлагается внести изменения в доходную и расходную части бюджета Чухломского муниципального района на 202</w:t>
      </w:r>
      <w:r w:rsidR="00963990">
        <w:t>5</w:t>
      </w:r>
      <w:r w:rsidR="00944459">
        <w:t xml:space="preserve"> год </w:t>
      </w:r>
      <w:r w:rsidR="00EB441F" w:rsidRPr="00C3149D">
        <w:t xml:space="preserve">и </w:t>
      </w:r>
      <w:r w:rsidR="00EE319B" w:rsidRPr="00EE319B">
        <w:t>на плановый период 202</w:t>
      </w:r>
      <w:r w:rsidR="00963990">
        <w:t>6</w:t>
      </w:r>
      <w:r w:rsidR="00EE319B" w:rsidRPr="00EE319B">
        <w:t xml:space="preserve"> и 202</w:t>
      </w:r>
      <w:r w:rsidR="00963990">
        <w:t>7</w:t>
      </w:r>
      <w:r w:rsidR="00EE319B" w:rsidRPr="00EE319B">
        <w:t xml:space="preserve"> годов.</w:t>
      </w:r>
    </w:p>
    <w:p w:rsidR="000A1769" w:rsidRDefault="000A1769" w:rsidP="00944459">
      <w:pPr>
        <w:ind w:firstLine="708"/>
        <w:jc w:val="both"/>
      </w:pPr>
    </w:p>
    <w:p w:rsidR="00C243B1" w:rsidRDefault="00C243B1" w:rsidP="0014286E">
      <w:pPr>
        <w:ind w:firstLine="708"/>
        <w:jc w:val="center"/>
        <w:rPr>
          <w:u w:val="single"/>
        </w:rPr>
      </w:pPr>
      <w:bookmarkStart w:id="0" w:name="_GoBack"/>
      <w:bookmarkEnd w:id="0"/>
    </w:p>
    <w:p w:rsidR="0014286E" w:rsidRDefault="0014286E" w:rsidP="0014286E">
      <w:pPr>
        <w:ind w:firstLine="708"/>
        <w:jc w:val="center"/>
        <w:rPr>
          <w:u w:val="single"/>
        </w:rPr>
      </w:pPr>
      <w:r w:rsidRPr="003B3184">
        <w:rPr>
          <w:u w:val="single"/>
        </w:rPr>
        <w:t>Доходы</w:t>
      </w:r>
    </w:p>
    <w:p w:rsidR="00700010" w:rsidRDefault="00700010" w:rsidP="0014286E">
      <w:pPr>
        <w:ind w:firstLine="708"/>
        <w:jc w:val="center"/>
        <w:rPr>
          <w:u w:val="single"/>
        </w:rPr>
      </w:pPr>
    </w:p>
    <w:p w:rsidR="003944B7" w:rsidRDefault="00700010" w:rsidP="00273DA9">
      <w:pPr>
        <w:ind w:firstLine="567"/>
        <w:jc w:val="both"/>
      </w:pPr>
      <w:r>
        <w:t>Из</w:t>
      </w:r>
      <w:r w:rsidRPr="004A24E4">
        <w:t>менения, вносимые в решение Собрания депутатов Чухломского муниципального района Костромской области</w:t>
      </w:r>
      <w:r>
        <w:t xml:space="preserve"> «О бюджете Чухломского муниципального района Костромской области на 202</w:t>
      </w:r>
      <w:r w:rsidR="00963990">
        <w:t xml:space="preserve">5 </w:t>
      </w:r>
      <w:r>
        <w:t>год и на плановый период 202</w:t>
      </w:r>
      <w:r w:rsidR="00963990">
        <w:t xml:space="preserve">6 </w:t>
      </w:r>
      <w:r>
        <w:t>и 202</w:t>
      </w:r>
      <w:r w:rsidR="00963990">
        <w:t>7</w:t>
      </w:r>
      <w:r>
        <w:t xml:space="preserve"> годов» </w:t>
      </w:r>
      <w:r w:rsidR="00273DA9" w:rsidRPr="00273DA9">
        <w:t>предлагают внесение изменений в доходную часть бюджета Чухломского муниципального района на 202</w:t>
      </w:r>
      <w:r w:rsidR="00273DA9">
        <w:t>5</w:t>
      </w:r>
      <w:r w:rsidR="00273DA9" w:rsidRPr="00273DA9">
        <w:t xml:space="preserve"> год.</w:t>
      </w:r>
    </w:p>
    <w:p w:rsidR="00273DA9" w:rsidRDefault="00273DA9" w:rsidP="00273DA9">
      <w:pPr>
        <w:ind w:firstLine="567"/>
        <w:jc w:val="both"/>
      </w:pPr>
      <w:r w:rsidRPr="0097265D">
        <w:t>1. Исходя из прогноза поступлений на 202</w:t>
      </w:r>
      <w:r>
        <w:t>5</w:t>
      </w:r>
      <w:r w:rsidRPr="0097265D">
        <w:t xml:space="preserve"> год и на плановый период 202</w:t>
      </w:r>
      <w:r>
        <w:t>6</w:t>
      </w:r>
      <w:r w:rsidRPr="0097265D">
        <w:t xml:space="preserve"> и 202</w:t>
      </w:r>
      <w:r>
        <w:t>7</w:t>
      </w:r>
      <w:r w:rsidRPr="0097265D">
        <w:t xml:space="preserve"> годов </w:t>
      </w:r>
      <w:r>
        <w:t>по отдельным кодам безвозмездных поступлений предлагается следующее:</w:t>
      </w:r>
    </w:p>
    <w:p w:rsidR="00273DA9" w:rsidRDefault="00273DA9" w:rsidP="00273DA9">
      <w:pPr>
        <w:ind w:firstLine="567"/>
        <w:jc w:val="both"/>
      </w:pPr>
      <w:r>
        <w:t>В решении по коду «Безвозмездные поступления» предлагается увеличение объема доходов бюджета Чухломского муниципального района на 2025 год в сумме 45 874,00 рублей.</w:t>
      </w:r>
    </w:p>
    <w:p w:rsidR="00273DA9" w:rsidRDefault="00273DA9" w:rsidP="00273DA9">
      <w:pPr>
        <w:ind w:firstLine="567"/>
        <w:jc w:val="both"/>
      </w:pPr>
      <w:r>
        <w:t>По отдельным кодам безвозмездных поступлений объем;</w:t>
      </w:r>
    </w:p>
    <w:p w:rsidR="00273DA9" w:rsidRDefault="00273DA9" w:rsidP="00273DA9">
      <w:pPr>
        <w:ind w:firstLine="567"/>
        <w:jc w:val="both"/>
      </w:pPr>
      <w:r>
        <w:t>- с</w:t>
      </w:r>
      <w:r w:rsidRPr="00273DA9">
        <w:t>убсиди</w:t>
      </w:r>
      <w:r>
        <w:t>й</w:t>
      </w:r>
      <w:r w:rsidRPr="00273DA9">
        <w:t xml:space="preserve"> бюджетам муниципальных районов (городских округов) на реализацию муниципальных программ поддержки социально ориентированных некоммерческих организаций</w:t>
      </w:r>
      <w:r>
        <w:t xml:space="preserve"> </w:t>
      </w:r>
      <w:r w:rsidRPr="0076122F">
        <w:rPr>
          <w:sz w:val="20"/>
          <w:szCs w:val="20"/>
        </w:rPr>
        <w:t>(000202</w:t>
      </w:r>
      <w:r w:rsidR="0076122F">
        <w:rPr>
          <w:sz w:val="20"/>
          <w:szCs w:val="20"/>
        </w:rPr>
        <w:t>29999</w:t>
      </w:r>
      <w:r w:rsidRPr="0076122F">
        <w:rPr>
          <w:sz w:val="20"/>
          <w:szCs w:val="20"/>
        </w:rPr>
        <w:t>050000150)</w:t>
      </w:r>
      <w:r>
        <w:t xml:space="preserve"> увеличен на 202</w:t>
      </w:r>
      <w:r w:rsidR="0076122F">
        <w:t>5</w:t>
      </w:r>
      <w:r>
        <w:t xml:space="preserve"> год на </w:t>
      </w:r>
      <w:r w:rsidR="0076122F">
        <w:t>45 874,00</w:t>
      </w:r>
      <w:r>
        <w:t xml:space="preserve"> рублей;</w:t>
      </w:r>
    </w:p>
    <w:p w:rsidR="00273DA9" w:rsidRDefault="00273DA9" w:rsidP="00273DA9">
      <w:pPr>
        <w:ind w:firstLine="567"/>
        <w:jc w:val="both"/>
        <w:rPr>
          <w:u w:val="single"/>
        </w:rPr>
      </w:pPr>
    </w:p>
    <w:p w:rsidR="00273DA9" w:rsidRDefault="00273DA9" w:rsidP="003B2FAE">
      <w:pPr>
        <w:ind w:firstLine="708"/>
        <w:jc w:val="center"/>
        <w:rPr>
          <w:u w:val="single"/>
        </w:rPr>
      </w:pPr>
    </w:p>
    <w:p w:rsidR="003B2FAE" w:rsidRDefault="003B2FAE" w:rsidP="003B2FAE">
      <w:pPr>
        <w:ind w:firstLine="708"/>
        <w:jc w:val="center"/>
        <w:rPr>
          <w:u w:val="single"/>
        </w:rPr>
      </w:pPr>
      <w:r>
        <w:rPr>
          <w:u w:val="single"/>
        </w:rPr>
        <w:t>Расхо</w:t>
      </w:r>
      <w:r w:rsidRPr="003B3184">
        <w:rPr>
          <w:u w:val="single"/>
        </w:rPr>
        <w:t>ды</w:t>
      </w:r>
    </w:p>
    <w:p w:rsidR="003B2FAE" w:rsidRPr="00944459" w:rsidRDefault="003B2FAE" w:rsidP="003B2FAE">
      <w:pPr>
        <w:ind w:firstLine="708"/>
        <w:jc w:val="center"/>
      </w:pPr>
    </w:p>
    <w:p w:rsidR="008427A8" w:rsidRDefault="00E77E6D" w:rsidP="00001CC3">
      <w:pPr>
        <w:ind w:firstLine="708"/>
        <w:jc w:val="both"/>
      </w:pPr>
      <w:r>
        <w:t xml:space="preserve">1. </w:t>
      </w:r>
      <w:r w:rsidR="00112217">
        <w:t xml:space="preserve">В </w:t>
      </w:r>
      <w:r w:rsidR="007A0544">
        <w:t>соответствии со статьей 96 Бюджетного Кодекса</w:t>
      </w:r>
      <w:r w:rsidR="001F7495">
        <w:t>,</w:t>
      </w:r>
      <w:r w:rsidR="007A0544">
        <w:t xml:space="preserve"> </w:t>
      </w:r>
      <w:r w:rsidR="001F7495">
        <w:t>неиспользованные остатки</w:t>
      </w:r>
      <w:r w:rsidR="001F7495" w:rsidRPr="001F7495">
        <w:t xml:space="preserve"> средств </w:t>
      </w:r>
      <w:r w:rsidR="001F7495">
        <w:t xml:space="preserve">бюджета </w:t>
      </w:r>
      <w:r w:rsidR="00A73E85">
        <w:t>202</w:t>
      </w:r>
      <w:r w:rsidR="006A6907">
        <w:t>4</w:t>
      </w:r>
      <w:r w:rsidR="00A73E85">
        <w:t xml:space="preserve"> года</w:t>
      </w:r>
      <w:r w:rsidR="001F7495">
        <w:t>,</w:t>
      </w:r>
      <w:r w:rsidR="001F7495" w:rsidRPr="001F7495">
        <w:t> предлагается направить на увеличение бюджетных ассигнований</w:t>
      </w:r>
      <w:r w:rsidR="001F7495">
        <w:t xml:space="preserve"> </w:t>
      </w:r>
      <w:r w:rsidR="005F3792">
        <w:t xml:space="preserve">бюджета Чухломского муниципального района </w:t>
      </w:r>
      <w:r w:rsidR="009D6DCF" w:rsidRPr="009D6DCF">
        <w:t xml:space="preserve">Костромской области </w:t>
      </w:r>
      <w:r w:rsidR="009D6DCF">
        <w:t>на 202</w:t>
      </w:r>
      <w:r w:rsidR="006A6907">
        <w:t>5</w:t>
      </w:r>
      <w:r w:rsidR="00B80426">
        <w:t xml:space="preserve"> </w:t>
      </w:r>
      <w:r w:rsidR="009D6DCF">
        <w:t>год и на плановый период 202</w:t>
      </w:r>
      <w:r w:rsidR="006A6907">
        <w:t>6</w:t>
      </w:r>
      <w:r w:rsidR="009D6DCF">
        <w:t xml:space="preserve"> и 202</w:t>
      </w:r>
      <w:r w:rsidR="006A6907">
        <w:t>7</w:t>
      </w:r>
      <w:r w:rsidR="009D6DCF">
        <w:t xml:space="preserve"> годов </w:t>
      </w:r>
      <w:r w:rsidR="001D1624">
        <w:t xml:space="preserve">с </w:t>
      </w:r>
      <w:r w:rsidR="00DC5A2B">
        <w:t>увеличением</w:t>
      </w:r>
      <w:r w:rsidR="001D1624">
        <w:t xml:space="preserve"> объема расходов </w:t>
      </w:r>
      <w:r w:rsidR="001D1624" w:rsidRPr="001D1624">
        <w:t>на 202</w:t>
      </w:r>
      <w:r w:rsidR="006A6907">
        <w:t>5</w:t>
      </w:r>
      <w:r w:rsidR="001D1624" w:rsidRPr="001D1624">
        <w:t xml:space="preserve"> год</w:t>
      </w:r>
      <w:r w:rsidR="008427A8" w:rsidRPr="00C92710">
        <w:t xml:space="preserve"> </w:t>
      </w:r>
      <w:r w:rsidR="00ED3557">
        <w:t xml:space="preserve">на </w:t>
      </w:r>
      <w:r w:rsidR="001F7495" w:rsidRPr="002B37E5">
        <w:t xml:space="preserve">сумму </w:t>
      </w:r>
      <w:r w:rsidR="002B37E5" w:rsidRPr="002B37E5">
        <w:t>4 241 041,00</w:t>
      </w:r>
      <w:r w:rsidR="00D25550">
        <w:t xml:space="preserve"> </w:t>
      </w:r>
      <w:r w:rsidR="007A3634">
        <w:t>рублей</w:t>
      </w:r>
      <w:r w:rsidR="001D1624">
        <w:t xml:space="preserve">, в том числе </w:t>
      </w:r>
      <w:r w:rsidR="002B37E5">
        <w:t>за счет остатков 2024 года в сумме 4 195 167,00 рублей:</w:t>
      </w:r>
    </w:p>
    <w:p w:rsidR="00A15573" w:rsidRDefault="00A15573" w:rsidP="00001CC3">
      <w:pPr>
        <w:ind w:firstLine="708"/>
        <w:jc w:val="both"/>
      </w:pPr>
      <w:r>
        <w:t xml:space="preserve">1.1. </w:t>
      </w:r>
      <w:r w:rsidR="00ED4C63">
        <w:t>П</w:t>
      </w:r>
      <w:r>
        <w:t>о разделу 0100 «Общегосударственные вопросы» увеличены бюджетные ассигнования на 2025 год на 45 874,00 рублей</w:t>
      </w:r>
      <w:r w:rsidRPr="00A15573">
        <w:t xml:space="preserve"> на реализацию муниципальных программ поддержки социально ориентированных некоммерческих организаций</w:t>
      </w:r>
      <w:r w:rsidR="00ED4C63">
        <w:t>.</w:t>
      </w:r>
    </w:p>
    <w:p w:rsidR="007B6897" w:rsidRPr="00ED4C63" w:rsidRDefault="00136613" w:rsidP="00001CC3">
      <w:pPr>
        <w:ind w:firstLine="708"/>
        <w:jc w:val="both"/>
      </w:pPr>
      <w:r w:rsidRPr="00ED4C63">
        <w:t>1.</w:t>
      </w:r>
      <w:r w:rsidR="00A15573" w:rsidRPr="00ED4C63">
        <w:t>2</w:t>
      </w:r>
      <w:r w:rsidRPr="00ED4C63">
        <w:t>.</w:t>
      </w:r>
      <w:r w:rsidR="00ED4C63">
        <w:t xml:space="preserve"> П</w:t>
      </w:r>
      <w:r w:rsidR="007B6897" w:rsidRPr="00ED4C63">
        <w:t xml:space="preserve">о разделу 0400 «Национальная экономика» </w:t>
      </w:r>
      <w:r w:rsidR="00C85E14" w:rsidRPr="00ED4C63">
        <w:t>предусмотрены изменения</w:t>
      </w:r>
      <w:r w:rsidR="000D0344" w:rsidRPr="00ED4C63">
        <w:t>, в том числе:</w:t>
      </w:r>
    </w:p>
    <w:p w:rsidR="00676420" w:rsidRPr="00ED4C63" w:rsidRDefault="00676420" w:rsidP="00676420">
      <w:pPr>
        <w:ind w:firstLine="708"/>
        <w:jc w:val="both"/>
      </w:pPr>
      <w:r w:rsidRPr="00ED4C63">
        <w:t xml:space="preserve">В пределах бюджетных ассигнований главного распорядителя отдела капитального строительства и архитектуры администрации Чухломского муниципального района Костромской области перераспределены бюджетные ассигнования из средств дорожного фонда Чухломского муниципального района для передачи </w:t>
      </w:r>
      <w:r w:rsidR="00C85E14" w:rsidRPr="00ED4C63">
        <w:t>Ножкинскому сельскому поселению</w:t>
      </w:r>
      <w:r w:rsidRPr="00ED4C63">
        <w:t xml:space="preserve"> в виде иных межбюджетных трансфертов бюджетам </w:t>
      </w:r>
      <w:proofErr w:type="gramStart"/>
      <w:r w:rsidRPr="00ED4C63">
        <w:t>поселений</w:t>
      </w:r>
      <w:proofErr w:type="gramEnd"/>
      <w:r w:rsidRPr="00ED4C63">
        <w:t xml:space="preserve"> направленных на увеличение муниципального дорожного фонда поселений в сумме </w:t>
      </w:r>
      <w:r w:rsidR="00C85E14" w:rsidRPr="00ED4C63">
        <w:t>100</w:t>
      </w:r>
      <w:r w:rsidR="00797AFA" w:rsidRPr="00ED4C63">
        <w:t> 000</w:t>
      </w:r>
      <w:r w:rsidRPr="00ED4C63">
        <w:t>,00 рублей. (Проект решения Собрания депутатов Чухломского муниципального района Костромской области «О предоставлении иных межбюджетных трансфертов в 202</w:t>
      </w:r>
      <w:r w:rsidR="00797AFA" w:rsidRPr="00ED4C63">
        <w:t>5</w:t>
      </w:r>
      <w:r w:rsidRPr="00ED4C63">
        <w:t xml:space="preserve"> году, выделяемых из муниципального дорожного фонда Чухломского муниципального района Костромской области в целях увеличения в 202</w:t>
      </w:r>
      <w:r w:rsidR="00797AFA" w:rsidRPr="00ED4C63">
        <w:t>5</w:t>
      </w:r>
      <w:r w:rsidRPr="00ED4C63">
        <w:t xml:space="preserve"> году объема дорожного фонда </w:t>
      </w:r>
      <w:r w:rsidR="00C85E14" w:rsidRPr="00ED4C63">
        <w:t>Ножкинского сельского поселения</w:t>
      </w:r>
      <w:r w:rsidRPr="00ED4C63">
        <w:t xml:space="preserve"> Чухломского муниципального района Костромской области»).</w:t>
      </w:r>
    </w:p>
    <w:p w:rsidR="00555C00" w:rsidRPr="00ED4C63" w:rsidRDefault="00555C00" w:rsidP="00676420">
      <w:pPr>
        <w:ind w:firstLine="708"/>
        <w:jc w:val="both"/>
      </w:pPr>
    </w:p>
    <w:p w:rsidR="00555C00" w:rsidRPr="00ED4C63" w:rsidRDefault="00555C00" w:rsidP="00676420">
      <w:pPr>
        <w:ind w:firstLine="708"/>
        <w:jc w:val="both"/>
      </w:pPr>
      <w:r w:rsidRPr="00ED4C63">
        <w:t>1.</w:t>
      </w:r>
      <w:r w:rsidR="00440648" w:rsidRPr="00ED4C63">
        <w:t>3</w:t>
      </w:r>
      <w:r w:rsidRPr="00ED4C63">
        <w:t>. В пределах бюджетных ассигнований главного распорядителя администрации Чухломского муниципального района Костромской области перераспределены бюджетные ассигнования на 2025 год и на плановый период 2026 и 2027 годов, в том числе</w:t>
      </w:r>
    </w:p>
    <w:p w:rsidR="00555C00" w:rsidRPr="00ED4C63" w:rsidRDefault="00555C00" w:rsidP="00555C00">
      <w:pPr>
        <w:ind w:firstLine="708"/>
        <w:jc w:val="both"/>
      </w:pPr>
      <w:r w:rsidRPr="00ED4C63">
        <w:t>-по разделу 0100 «Общегосударственные вопросы» уменьшены бюджетные ассигнования на 2025 год на 913 000,00 рублей, на 2026 год на 913 000,00 рублей, на 2027 год на 913 000,00 рублей;</w:t>
      </w:r>
    </w:p>
    <w:p w:rsidR="00555C00" w:rsidRPr="00ED4C63" w:rsidRDefault="00555C00" w:rsidP="00555C00">
      <w:pPr>
        <w:ind w:firstLine="708"/>
        <w:jc w:val="both"/>
      </w:pPr>
      <w:r w:rsidRPr="00ED4C63">
        <w:t>-по разделу 0400 «Национальная экономика» увеличены бюджетные ассигнования на 2025 год на 913 000,00 рублей, на 2026 год на 913 000,00 рублей, на 2027 год на 913 000,00 рублей.</w:t>
      </w:r>
    </w:p>
    <w:p w:rsidR="00902300" w:rsidRPr="00797AFA" w:rsidRDefault="000E44D5" w:rsidP="000E44D5">
      <w:pPr>
        <w:ind w:firstLine="708"/>
        <w:jc w:val="both"/>
      </w:pPr>
      <w:r w:rsidRPr="00ED4C63">
        <w:t>1.</w:t>
      </w:r>
      <w:r w:rsidR="00136613" w:rsidRPr="00ED4C63">
        <w:t>4</w:t>
      </w:r>
      <w:r w:rsidRPr="00ED4C63">
        <w:t xml:space="preserve">. </w:t>
      </w:r>
      <w:r w:rsidR="00ED4C63">
        <w:t>П</w:t>
      </w:r>
      <w:r w:rsidRPr="00ED4C63">
        <w:t>о разделу</w:t>
      </w:r>
      <w:r w:rsidRPr="00797AFA">
        <w:t xml:space="preserve"> 0700 «Образование» </w:t>
      </w:r>
      <w:r w:rsidR="00ED4C63" w:rsidRPr="00ED4C63">
        <w:t xml:space="preserve">увеличены бюджетные ассигнования на 2025 год </w:t>
      </w:r>
      <w:r w:rsidRPr="00797AFA">
        <w:t xml:space="preserve">на </w:t>
      </w:r>
      <w:r w:rsidR="00797AFA">
        <w:t xml:space="preserve">сумму </w:t>
      </w:r>
      <w:r w:rsidR="00ED4C63" w:rsidRPr="00ED4C63">
        <w:t>3 615 167</w:t>
      </w:r>
      <w:r w:rsidR="00E506E1" w:rsidRPr="00ED4C63">
        <w:t>,00</w:t>
      </w:r>
      <w:r w:rsidR="00AE3504" w:rsidRPr="00ED4C63">
        <w:t xml:space="preserve"> </w:t>
      </w:r>
      <w:r w:rsidR="00C35527" w:rsidRPr="00ED4C63">
        <w:t>рублей</w:t>
      </w:r>
      <w:r w:rsidR="00C35527" w:rsidRPr="00797AFA">
        <w:t>;</w:t>
      </w:r>
    </w:p>
    <w:p w:rsidR="00C35527" w:rsidRDefault="003425AD" w:rsidP="000E44D5">
      <w:pPr>
        <w:ind w:firstLine="708"/>
        <w:jc w:val="both"/>
      </w:pPr>
      <w:r w:rsidRPr="00797AFA">
        <w:t>Предусмотрено увеличение бюджетных ассигнований на 202</w:t>
      </w:r>
      <w:r w:rsidR="00DE6E8B" w:rsidRPr="00797AFA">
        <w:t>5</w:t>
      </w:r>
      <w:r w:rsidRPr="00797AFA">
        <w:t xml:space="preserve"> год по муниципальной программе </w:t>
      </w:r>
      <w:r w:rsidR="00C35527" w:rsidRPr="00797AFA">
        <w:t>«</w:t>
      </w:r>
      <w:r w:rsidR="000E44D5" w:rsidRPr="00797AFA">
        <w:t>Развитие системы образования Чухломского муниципального района</w:t>
      </w:r>
      <w:r w:rsidR="00C35527" w:rsidRPr="00797AFA">
        <w:t>»</w:t>
      </w:r>
      <w:r w:rsidR="000E44D5" w:rsidRPr="00797AFA">
        <w:t xml:space="preserve"> </w:t>
      </w:r>
      <w:r w:rsidR="00FE3726" w:rsidRPr="00797AFA">
        <w:t xml:space="preserve">по подпрограмме "Развитие дошкольного образования" </w:t>
      </w:r>
      <w:r w:rsidRPr="00797AFA">
        <w:t>в</w:t>
      </w:r>
      <w:r w:rsidR="00FE3726" w:rsidRPr="00797AFA">
        <w:t xml:space="preserve"> сумм</w:t>
      </w:r>
      <w:r w:rsidRPr="00797AFA">
        <w:t>е</w:t>
      </w:r>
      <w:r w:rsidR="00FE3726" w:rsidRPr="00797AFA">
        <w:t xml:space="preserve"> </w:t>
      </w:r>
      <w:r w:rsidR="00D96BB2">
        <w:t>702 000,00</w:t>
      </w:r>
      <w:r w:rsidR="00FE3726" w:rsidRPr="00797AFA">
        <w:t xml:space="preserve"> рублей, </w:t>
      </w:r>
      <w:r w:rsidR="000E44D5" w:rsidRPr="00797AFA">
        <w:t xml:space="preserve">по подпрограмме «Развитие общего образования» </w:t>
      </w:r>
      <w:r w:rsidRPr="00797AFA">
        <w:t>в</w:t>
      </w:r>
      <w:r w:rsidR="00FE3726" w:rsidRPr="00797AFA">
        <w:t xml:space="preserve"> сумм</w:t>
      </w:r>
      <w:r w:rsidRPr="00797AFA">
        <w:t>е</w:t>
      </w:r>
      <w:r w:rsidR="00FE3726" w:rsidRPr="00797AFA">
        <w:t xml:space="preserve"> </w:t>
      </w:r>
      <w:r w:rsidR="00D96BB2">
        <w:t>2</w:t>
      </w:r>
      <w:r w:rsidR="00ED4C63">
        <w:t> </w:t>
      </w:r>
      <w:r w:rsidR="00C53178">
        <w:t>026</w:t>
      </w:r>
      <w:r w:rsidR="00ED4C63">
        <w:t> </w:t>
      </w:r>
      <w:r w:rsidR="00C53178">
        <w:t>90</w:t>
      </w:r>
      <w:r w:rsidR="00D96BB2">
        <w:t>7,00</w:t>
      </w:r>
      <w:r w:rsidR="00DE6E8B" w:rsidRPr="00797AFA">
        <w:t xml:space="preserve"> рублей, по подпрограмме «Развитие дополнительного образования» в сумме </w:t>
      </w:r>
      <w:r w:rsidR="00D96BB2">
        <w:t>400</w:t>
      </w:r>
      <w:r w:rsidR="00ED4C63">
        <w:t> 000,00 рублей.</w:t>
      </w:r>
    </w:p>
    <w:p w:rsidR="00ED4C63" w:rsidRDefault="00ED4C63" w:rsidP="000E44D5">
      <w:pPr>
        <w:ind w:firstLine="708"/>
        <w:jc w:val="both"/>
      </w:pPr>
      <w:r w:rsidRPr="00ED4C63">
        <w:t>Предусмотрено увеличение бюджетных ассигнований на 2025 год по муниципальной программе</w:t>
      </w:r>
      <w:r>
        <w:t xml:space="preserve"> </w:t>
      </w:r>
      <w:r w:rsidRPr="00ED4C63">
        <w:t>«Профилактика терроризма, а также минимизации и (или) ликвидации последствий его проявлений»</w:t>
      </w:r>
      <w:r>
        <w:t xml:space="preserve"> на 486 260,00 рублей.</w:t>
      </w:r>
    </w:p>
    <w:p w:rsidR="00797AFA" w:rsidRDefault="00ED4C63" w:rsidP="000E44D5">
      <w:pPr>
        <w:ind w:firstLine="708"/>
        <w:jc w:val="both"/>
      </w:pPr>
      <w:r>
        <w:t>1.5.</w:t>
      </w:r>
      <w:r w:rsidRPr="00ED4C63">
        <w:t xml:space="preserve"> В пределах бюджетных ассигнований главного распорядителя отдела </w:t>
      </w:r>
      <w:r>
        <w:t>культуры, туризма, молодежи и спорта</w:t>
      </w:r>
      <w:r w:rsidRPr="00ED4C63">
        <w:t xml:space="preserve"> администрации Чухломского муниципального района Костромской области перераспределены бюджетные ассигнования</w:t>
      </w:r>
      <w:r>
        <w:t xml:space="preserve"> 2025 года с муниципальной программы </w:t>
      </w:r>
      <w:r w:rsidRPr="00ED4C63">
        <w:t>«Развитие туризма в Чухломском муниципальном районе Костромской области»</w:t>
      </w:r>
      <w:r>
        <w:t xml:space="preserve"> на муниципальную программу </w:t>
      </w:r>
      <w:r w:rsidR="00462A6D" w:rsidRPr="00797AFA">
        <w:t xml:space="preserve">«Развитие физической культуры и спорта в Чухломском муниципальном районе Костромской области» в сумме </w:t>
      </w:r>
      <w:r w:rsidR="00943BF0">
        <w:t>10</w:t>
      </w:r>
      <w:r>
        <w:t>0</w:t>
      </w:r>
      <w:r w:rsidR="00462A6D" w:rsidRPr="00797AFA">
        <w:t> 000,00 рублей.</w:t>
      </w:r>
      <w:r w:rsidR="00BB40EB" w:rsidRPr="00797AFA">
        <w:t xml:space="preserve"> </w:t>
      </w:r>
    </w:p>
    <w:p w:rsidR="00ED4C63" w:rsidRPr="00797AFA" w:rsidRDefault="00ED4C63" w:rsidP="00ED4C63">
      <w:pPr>
        <w:ind w:firstLine="708"/>
        <w:jc w:val="both"/>
      </w:pPr>
      <w:r>
        <w:t>1.6.</w:t>
      </w:r>
      <w:r w:rsidRPr="00ED4C63">
        <w:t xml:space="preserve"> </w:t>
      </w:r>
      <w:r>
        <w:t xml:space="preserve">По разделу 1400 ««Межбюджетные трансферты общего характера бюджетам бюджетной системы Российской Федерации» </w:t>
      </w:r>
      <w:r w:rsidRPr="00ED4C63">
        <w:t xml:space="preserve">увеличены бюджетные ассигнования на 2025 год </w:t>
      </w:r>
      <w:r>
        <w:t xml:space="preserve">на 580 000,00 рублей по муниципальной программе «Управление финансами и муниципальным долгом Чухломского муниципального района Костромской области» подпрограмме «Совершенствование межбюджетных отношений в Чухломском муниципальном районе Костромской области» в форме иных межбюджетных трансфертов бюджету Чухломского сельского поселения Чухломского муниципального района </w:t>
      </w:r>
      <w:r w:rsidR="004D6139" w:rsidRPr="004D6139">
        <w:t xml:space="preserve">Костромской области </w:t>
      </w:r>
      <w:r>
        <w:t>на сумму 580 </w:t>
      </w:r>
      <w:r w:rsidR="00980A07">
        <w:t>000,00 рублей.</w:t>
      </w:r>
    </w:p>
    <w:p w:rsidR="003425AD" w:rsidRPr="00B80426" w:rsidRDefault="003425AD" w:rsidP="000E44D5">
      <w:pPr>
        <w:ind w:firstLine="708"/>
        <w:jc w:val="both"/>
        <w:rPr>
          <w:color w:val="FF0000"/>
        </w:rPr>
      </w:pPr>
    </w:p>
    <w:p w:rsidR="005849AA" w:rsidRDefault="005849AA" w:rsidP="008427A8">
      <w:pPr>
        <w:ind w:firstLine="708"/>
        <w:jc w:val="both"/>
      </w:pPr>
      <w:r w:rsidRPr="00181733">
        <w:t>В соответствии с предлагаемыми в решение изменениями вносятся в текстовые статьи решения Собрания депутатов Чухломского муниципального района Костромской области «О бюджете Чухломского муниципального района Костромской области на 202</w:t>
      </w:r>
      <w:r w:rsidR="00282996">
        <w:t>5</w:t>
      </w:r>
      <w:r w:rsidRPr="00181733">
        <w:t xml:space="preserve"> год и на плановый период 202</w:t>
      </w:r>
      <w:r w:rsidR="00282996">
        <w:t>6</w:t>
      </w:r>
      <w:r w:rsidRPr="00181733">
        <w:t xml:space="preserve"> и 202</w:t>
      </w:r>
      <w:r w:rsidR="00282996">
        <w:t>7</w:t>
      </w:r>
      <w:r w:rsidRPr="00181733">
        <w:t xml:space="preserve"> годов» и соответствующ</w:t>
      </w:r>
      <w:r w:rsidR="007D4412">
        <w:t>ие</w:t>
      </w:r>
      <w:r w:rsidRPr="00181733">
        <w:t xml:space="preserve"> приложения к нему</w:t>
      </w:r>
      <w:r w:rsidR="00282996">
        <w:t>,</w:t>
      </w:r>
      <w:r w:rsidR="00282996" w:rsidRPr="00282996">
        <w:t xml:space="preserve"> а также влечет изменения дефицита (профицита) бюджета Чухломского муниципального района Костромской области на 202</w:t>
      </w:r>
      <w:r w:rsidR="00282996">
        <w:t>5</w:t>
      </w:r>
      <w:r w:rsidR="00282996" w:rsidRPr="00282996">
        <w:t xml:space="preserve"> год и на плановый период 202</w:t>
      </w:r>
      <w:r w:rsidR="00282996">
        <w:t>6</w:t>
      </w:r>
      <w:r w:rsidR="00282996" w:rsidRPr="00282996">
        <w:t xml:space="preserve"> и 202</w:t>
      </w:r>
      <w:r w:rsidR="00282996">
        <w:t>7</w:t>
      </w:r>
      <w:r w:rsidR="00282996" w:rsidRPr="00282996">
        <w:t xml:space="preserve"> годов.</w:t>
      </w:r>
    </w:p>
    <w:sectPr w:rsidR="005849AA" w:rsidSect="00F8263D">
      <w:pgSz w:w="11906" w:h="16838"/>
      <w:pgMar w:top="426" w:right="849" w:bottom="709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05" w:hanging="705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95" w:hanging="1080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00" w:hanging="1080"/>
      </w:pPr>
      <w:rPr>
        <w:rFonts w:hint="default"/>
        <w:color w:val="auto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65" w:hanging="1440"/>
      </w:pPr>
      <w:rPr>
        <w:rFonts w:hint="default"/>
        <w:color w:val="auto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800"/>
      </w:pPr>
      <w:rPr>
        <w:rFonts w:hint="default"/>
        <w:color w:val="auto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35" w:hanging="1800"/>
      </w:pPr>
      <w:rPr>
        <w:rFonts w:hint="default"/>
        <w:color w:val="auto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00" w:hanging="2160"/>
      </w:pPr>
      <w:rPr>
        <w:rFonts w:hint="default"/>
        <w:color w:val="auto"/>
        <w:sz w:val="28"/>
        <w:szCs w:val="28"/>
      </w:rPr>
    </w:lvl>
  </w:abstractNum>
  <w:abstractNum w:abstractNumId="3" w15:restartNumberingAfterBreak="0">
    <w:nsid w:val="14CF02E7"/>
    <w:multiLevelType w:val="multilevel"/>
    <w:tmpl w:val="44060E2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4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2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C185257"/>
    <w:multiLevelType w:val="hybridMultilevel"/>
    <w:tmpl w:val="BE9E58BC"/>
    <w:lvl w:ilvl="0" w:tplc="EF00813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514EE5"/>
    <w:multiLevelType w:val="hybridMultilevel"/>
    <w:tmpl w:val="C85AA2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EC3058"/>
    <w:multiLevelType w:val="hybridMultilevel"/>
    <w:tmpl w:val="B178F0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90B5E14"/>
    <w:multiLevelType w:val="hybridMultilevel"/>
    <w:tmpl w:val="7D0CC9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1BD0D0B"/>
    <w:multiLevelType w:val="hybridMultilevel"/>
    <w:tmpl w:val="FD401C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9E147B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  <w:rPr>
        <w:rFonts w:hint="default"/>
      </w:rPr>
    </w:lvl>
  </w:abstractNum>
  <w:abstractNum w:abstractNumId="10" w15:restartNumberingAfterBreak="0">
    <w:nsid w:val="651938A6"/>
    <w:multiLevelType w:val="hybridMultilevel"/>
    <w:tmpl w:val="4B02DE6C"/>
    <w:lvl w:ilvl="0" w:tplc="B57622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57542F"/>
    <w:multiLevelType w:val="hybridMultilevel"/>
    <w:tmpl w:val="92B0E1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1961C4"/>
    <w:multiLevelType w:val="hybridMultilevel"/>
    <w:tmpl w:val="DE1092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C902C07"/>
    <w:multiLevelType w:val="hybridMultilevel"/>
    <w:tmpl w:val="A6E675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C34D2A"/>
    <w:multiLevelType w:val="hybridMultilevel"/>
    <w:tmpl w:val="82044800"/>
    <w:lvl w:ilvl="0" w:tplc="2B8603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4"/>
  </w:num>
  <w:num w:numId="5">
    <w:abstractNumId w:val="14"/>
  </w:num>
  <w:num w:numId="6">
    <w:abstractNumId w:val="3"/>
  </w:num>
  <w:num w:numId="7">
    <w:abstractNumId w:val="10"/>
  </w:num>
  <w:num w:numId="8">
    <w:abstractNumId w:val="7"/>
  </w:num>
  <w:num w:numId="9">
    <w:abstractNumId w:val="5"/>
  </w:num>
  <w:num w:numId="10">
    <w:abstractNumId w:val="6"/>
  </w:num>
  <w:num w:numId="11">
    <w:abstractNumId w:val="8"/>
  </w:num>
  <w:num w:numId="12">
    <w:abstractNumId w:val="12"/>
  </w:num>
  <w:num w:numId="13">
    <w:abstractNumId w:val="2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814"/>
    <w:rsid w:val="00001CC3"/>
    <w:rsid w:val="00003354"/>
    <w:rsid w:val="000072A8"/>
    <w:rsid w:val="00010F7F"/>
    <w:rsid w:val="0001213E"/>
    <w:rsid w:val="00012CBC"/>
    <w:rsid w:val="00014A82"/>
    <w:rsid w:val="00016EC8"/>
    <w:rsid w:val="000206D9"/>
    <w:rsid w:val="0002549D"/>
    <w:rsid w:val="00026B79"/>
    <w:rsid w:val="00033F18"/>
    <w:rsid w:val="00034B14"/>
    <w:rsid w:val="00034DA4"/>
    <w:rsid w:val="000353BA"/>
    <w:rsid w:val="000357E3"/>
    <w:rsid w:val="00035E73"/>
    <w:rsid w:val="00040881"/>
    <w:rsid w:val="00041811"/>
    <w:rsid w:val="00042748"/>
    <w:rsid w:val="00045AA2"/>
    <w:rsid w:val="0005094E"/>
    <w:rsid w:val="00050C68"/>
    <w:rsid w:val="00054544"/>
    <w:rsid w:val="00055B27"/>
    <w:rsid w:val="00056EA6"/>
    <w:rsid w:val="00057511"/>
    <w:rsid w:val="00057924"/>
    <w:rsid w:val="00061531"/>
    <w:rsid w:val="000627EB"/>
    <w:rsid w:val="00065D55"/>
    <w:rsid w:val="00066DFD"/>
    <w:rsid w:val="00070E45"/>
    <w:rsid w:val="000722D1"/>
    <w:rsid w:val="000735B1"/>
    <w:rsid w:val="00076037"/>
    <w:rsid w:val="00080002"/>
    <w:rsid w:val="00082B89"/>
    <w:rsid w:val="00083E04"/>
    <w:rsid w:val="0008464D"/>
    <w:rsid w:val="00084B53"/>
    <w:rsid w:val="0008567C"/>
    <w:rsid w:val="00090B07"/>
    <w:rsid w:val="000914E9"/>
    <w:rsid w:val="000918EE"/>
    <w:rsid w:val="00097244"/>
    <w:rsid w:val="000A1769"/>
    <w:rsid w:val="000A4246"/>
    <w:rsid w:val="000A4982"/>
    <w:rsid w:val="000A4A4C"/>
    <w:rsid w:val="000A508D"/>
    <w:rsid w:val="000A5136"/>
    <w:rsid w:val="000B0212"/>
    <w:rsid w:val="000B02D6"/>
    <w:rsid w:val="000B1E34"/>
    <w:rsid w:val="000B36A3"/>
    <w:rsid w:val="000B3FDF"/>
    <w:rsid w:val="000B4D2E"/>
    <w:rsid w:val="000B68F6"/>
    <w:rsid w:val="000B7AC7"/>
    <w:rsid w:val="000C0758"/>
    <w:rsid w:val="000C1481"/>
    <w:rsid w:val="000C155E"/>
    <w:rsid w:val="000C19A1"/>
    <w:rsid w:val="000C229E"/>
    <w:rsid w:val="000C2566"/>
    <w:rsid w:val="000C4461"/>
    <w:rsid w:val="000C48CD"/>
    <w:rsid w:val="000C53D3"/>
    <w:rsid w:val="000C5764"/>
    <w:rsid w:val="000C6EE0"/>
    <w:rsid w:val="000D0088"/>
    <w:rsid w:val="000D0344"/>
    <w:rsid w:val="000D0647"/>
    <w:rsid w:val="000D17EF"/>
    <w:rsid w:val="000D1E22"/>
    <w:rsid w:val="000D4AC2"/>
    <w:rsid w:val="000D61C0"/>
    <w:rsid w:val="000D6955"/>
    <w:rsid w:val="000D79D8"/>
    <w:rsid w:val="000E0E86"/>
    <w:rsid w:val="000E2388"/>
    <w:rsid w:val="000E26E9"/>
    <w:rsid w:val="000E3003"/>
    <w:rsid w:val="000E309E"/>
    <w:rsid w:val="000E3EB6"/>
    <w:rsid w:val="000E44D5"/>
    <w:rsid w:val="000E5A26"/>
    <w:rsid w:val="000E7139"/>
    <w:rsid w:val="000F1D7F"/>
    <w:rsid w:val="000F35E6"/>
    <w:rsid w:val="000F465F"/>
    <w:rsid w:val="000F6D42"/>
    <w:rsid w:val="000F757F"/>
    <w:rsid w:val="001002E3"/>
    <w:rsid w:val="001025D7"/>
    <w:rsid w:val="00106255"/>
    <w:rsid w:val="00107761"/>
    <w:rsid w:val="0011109B"/>
    <w:rsid w:val="00111EA2"/>
    <w:rsid w:val="00112217"/>
    <w:rsid w:val="001136E8"/>
    <w:rsid w:val="001155B4"/>
    <w:rsid w:val="00120D6A"/>
    <w:rsid w:val="0012205F"/>
    <w:rsid w:val="00124CAE"/>
    <w:rsid w:val="001256D5"/>
    <w:rsid w:val="001265F2"/>
    <w:rsid w:val="00127780"/>
    <w:rsid w:val="00131F20"/>
    <w:rsid w:val="0013211C"/>
    <w:rsid w:val="001325DA"/>
    <w:rsid w:val="00135C83"/>
    <w:rsid w:val="00136613"/>
    <w:rsid w:val="00137A13"/>
    <w:rsid w:val="00137A98"/>
    <w:rsid w:val="00140BD9"/>
    <w:rsid w:val="00140D17"/>
    <w:rsid w:val="0014286E"/>
    <w:rsid w:val="00143726"/>
    <w:rsid w:val="00144138"/>
    <w:rsid w:val="00144933"/>
    <w:rsid w:val="001458E0"/>
    <w:rsid w:val="001469D3"/>
    <w:rsid w:val="00146A01"/>
    <w:rsid w:val="001476AD"/>
    <w:rsid w:val="00150295"/>
    <w:rsid w:val="00150326"/>
    <w:rsid w:val="00152984"/>
    <w:rsid w:val="00154B7C"/>
    <w:rsid w:val="001551B9"/>
    <w:rsid w:val="00155ADF"/>
    <w:rsid w:val="00155C35"/>
    <w:rsid w:val="00156D88"/>
    <w:rsid w:val="00162109"/>
    <w:rsid w:val="0016287C"/>
    <w:rsid w:val="001639B2"/>
    <w:rsid w:val="0016534A"/>
    <w:rsid w:val="00166D63"/>
    <w:rsid w:val="00177062"/>
    <w:rsid w:val="0017797E"/>
    <w:rsid w:val="00180240"/>
    <w:rsid w:val="00180760"/>
    <w:rsid w:val="00180B37"/>
    <w:rsid w:val="00182C64"/>
    <w:rsid w:val="00182FE8"/>
    <w:rsid w:val="0018528F"/>
    <w:rsid w:val="001908C5"/>
    <w:rsid w:val="00190F09"/>
    <w:rsid w:val="001921E2"/>
    <w:rsid w:val="00192DD4"/>
    <w:rsid w:val="001944D3"/>
    <w:rsid w:val="00194CC0"/>
    <w:rsid w:val="00195B01"/>
    <w:rsid w:val="00195F69"/>
    <w:rsid w:val="001963D9"/>
    <w:rsid w:val="001A0782"/>
    <w:rsid w:val="001A2873"/>
    <w:rsid w:val="001A2D00"/>
    <w:rsid w:val="001A2D2A"/>
    <w:rsid w:val="001A3309"/>
    <w:rsid w:val="001A5067"/>
    <w:rsid w:val="001A51CD"/>
    <w:rsid w:val="001A6DFB"/>
    <w:rsid w:val="001B0066"/>
    <w:rsid w:val="001B0759"/>
    <w:rsid w:val="001B5AAE"/>
    <w:rsid w:val="001C740B"/>
    <w:rsid w:val="001C75D6"/>
    <w:rsid w:val="001D0502"/>
    <w:rsid w:val="001D1624"/>
    <w:rsid w:val="001D1FBF"/>
    <w:rsid w:val="001D26E9"/>
    <w:rsid w:val="001D2FD0"/>
    <w:rsid w:val="001D372D"/>
    <w:rsid w:val="001D4DCD"/>
    <w:rsid w:val="001D7823"/>
    <w:rsid w:val="001E1B2F"/>
    <w:rsid w:val="001E3250"/>
    <w:rsid w:val="001E753E"/>
    <w:rsid w:val="001F1E01"/>
    <w:rsid w:val="001F255F"/>
    <w:rsid w:val="001F2754"/>
    <w:rsid w:val="001F29E3"/>
    <w:rsid w:val="001F2A60"/>
    <w:rsid w:val="001F2C0D"/>
    <w:rsid w:val="001F3046"/>
    <w:rsid w:val="001F535A"/>
    <w:rsid w:val="001F739B"/>
    <w:rsid w:val="001F7495"/>
    <w:rsid w:val="001F77C0"/>
    <w:rsid w:val="001F7B6B"/>
    <w:rsid w:val="001F7C5B"/>
    <w:rsid w:val="00201482"/>
    <w:rsid w:val="0020303A"/>
    <w:rsid w:val="0020371A"/>
    <w:rsid w:val="00203DD9"/>
    <w:rsid w:val="00206DEB"/>
    <w:rsid w:val="0020793D"/>
    <w:rsid w:val="00212AA7"/>
    <w:rsid w:val="00213E09"/>
    <w:rsid w:val="00216C8E"/>
    <w:rsid w:val="0021736F"/>
    <w:rsid w:val="00217D08"/>
    <w:rsid w:val="00221E32"/>
    <w:rsid w:val="002220D3"/>
    <w:rsid w:val="002222E7"/>
    <w:rsid w:val="00222B88"/>
    <w:rsid w:val="0022434A"/>
    <w:rsid w:val="00224424"/>
    <w:rsid w:val="002266BF"/>
    <w:rsid w:val="00226B97"/>
    <w:rsid w:val="00230B4A"/>
    <w:rsid w:val="00231685"/>
    <w:rsid w:val="00231D5B"/>
    <w:rsid w:val="00233088"/>
    <w:rsid w:val="00235B5E"/>
    <w:rsid w:val="00237E7E"/>
    <w:rsid w:val="00241F4A"/>
    <w:rsid w:val="002424D2"/>
    <w:rsid w:val="00243869"/>
    <w:rsid w:val="00250531"/>
    <w:rsid w:val="00250B9C"/>
    <w:rsid w:val="00251D2C"/>
    <w:rsid w:val="00254404"/>
    <w:rsid w:val="00254C65"/>
    <w:rsid w:val="00255139"/>
    <w:rsid w:val="0025721F"/>
    <w:rsid w:val="0025790C"/>
    <w:rsid w:val="002609A5"/>
    <w:rsid w:val="00264CFC"/>
    <w:rsid w:val="00271534"/>
    <w:rsid w:val="00273DA9"/>
    <w:rsid w:val="002761F8"/>
    <w:rsid w:val="002769EB"/>
    <w:rsid w:val="0027708B"/>
    <w:rsid w:val="002804C4"/>
    <w:rsid w:val="00282996"/>
    <w:rsid w:val="002830AF"/>
    <w:rsid w:val="002843D9"/>
    <w:rsid w:val="00284884"/>
    <w:rsid w:val="00285735"/>
    <w:rsid w:val="002910FE"/>
    <w:rsid w:val="0029338D"/>
    <w:rsid w:val="002938EA"/>
    <w:rsid w:val="00294AE6"/>
    <w:rsid w:val="00295AA1"/>
    <w:rsid w:val="002A010E"/>
    <w:rsid w:val="002A0C06"/>
    <w:rsid w:val="002A51BD"/>
    <w:rsid w:val="002B0547"/>
    <w:rsid w:val="002B2089"/>
    <w:rsid w:val="002B31D7"/>
    <w:rsid w:val="002B37E5"/>
    <w:rsid w:val="002B507C"/>
    <w:rsid w:val="002C038C"/>
    <w:rsid w:val="002C0A01"/>
    <w:rsid w:val="002C11C9"/>
    <w:rsid w:val="002C1388"/>
    <w:rsid w:val="002C2CB6"/>
    <w:rsid w:val="002C34F6"/>
    <w:rsid w:val="002C661C"/>
    <w:rsid w:val="002C6BA5"/>
    <w:rsid w:val="002C7531"/>
    <w:rsid w:val="002C7F83"/>
    <w:rsid w:val="002D16C9"/>
    <w:rsid w:val="002D2A5A"/>
    <w:rsid w:val="002D575B"/>
    <w:rsid w:val="002D6930"/>
    <w:rsid w:val="002D6DF4"/>
    <w:rsid w:val="002D6E9E"/>
    <w:rsid w:val="002E06F4"/>
    <w:rsid w:val="002E0E6E"/>
    <w:rsid w:val="002E125B"/>
    <w:rsid w:val="002E3CEB"/>
    <w:rsid w:val="002E5C00"/>
    <w:rsid w:val="002E5E95"/>
    <w:rsid w:val="002E7C12"/>
    <w:rsid w:val="002F0517"/>
    <w:rsid w:val="002F1320"/>
    <w:rsid w:val="002F7DAF"/>
    <w:rsid w:val="0030041D"/>
    <w:rsid w:val="003023BF"/>
    <w:rsid w:val="00302681"/>
    <w:rsid w:val="00303EFB"/>
    <w:rsid w:val="00304262"/>
    <w:rsid w:val="003047C9"/>
    <w:rsid w:val="00305501"/>
    <w:rsid w:val="00305B45"/>
    <w:rsid w:val="00305F3D"/>
    <w:rsid w:val="00307D3B"/>
    <w:rsid w:val="00312039"/>
    <w:rsid w:val="00313DAF"/>
    <w:rsid w:val="0031496F"/>
    <w:rsid w:val="0031509A"/>
    <w:rsid w:val="00315E51"/>
    <w:rsid w:val="0032054B"/>
    <w:rsid w:val="00322A89"/>
    <w:rsid w:val="00325268"/>
    <w:rsid w:val="0032600F"/>
    <w:rsid w:val="00330041"/>
    <w:rsid w:val="00330714"/>
    <w:rsid w:val="00330C31"/>
    <w:rsid w:val="003318FC"/>
    <w:rsid w:val="00331F0A"/>
    <w:rsid w:val="003324A9"/>
    <w:rsid w:val="00334C97"/>
    <w:rsid w:val="00334D45"/>
    <w:rsid w:val="00335FFF"/>
    <w:rsid w:val="00336548"/>
    <w:rsid w:val="0033687E"/>
    <w:rsid w:val="003402DB"/>
    <w:rsid w:val="0034085F"/>
    <w:rsid w:val="003425AD"/>
    <w:rsid w:val="00342A03"/>
    <w:rsid w:val="00343659"/>
    <w:rsid w:val="003442D4"/>
    <w:rsid w:val="0034678D"/>
    <w:rsid w:val="003505CE"/>
    <w:rsid w:val="00350A82"/>
    <w:rsid w:val="00350BE9"/>
    <w:rsid w:val="00350EE2"/>
    <w:rsid w:val="003512C5"/>
    <w:rsid w:val="003556F9"/>
    <w:rsid w:val="00361645"/>
    <w:rsid w:val="00361716"/>
    <w:rsid w:val="00361FC4"/>
    <w:rsid w:val="00362770"/>
    <w:rsid w:val="00363AB0"/>
    <w:rsid w:val="00364AEC"/>
    <w:rsid w:val="00365496"/>
    <w:rsid w:val="00367DF2"/>
    <w:rsid w:val="00370B33"/>
    <w:rsid w:val="00370CE9"/>
    <w:rsid w:val="00374862"/>
    <w:rsid w:val="003751A1"/>
    <w:rsid w:val="00376095"/>
    <w:rsid w:val="00380A75"/>
    <w:rsid w:val="00380DC9"/>
    <w:rsid w:val="0038163F"/>
    <w:rsid w:val="00381BEE"/>
    <w:rsid w:val="00382AA7"/>
    <w:rsid w:val="00384D09"/>
    <w:rsid w:val="0038579D"/>
    <w:rsid w:val="00386151"/>
    <w:rsid w:val="003874CB"/>
    <w:rsid w:val="003876AB"/>
    <w:rsid w:val="00390290"/>
    <w:rsid w:val="00390D2F"/>
    <w:rsid w:val="00390D7A"/>
    <w:rsid w:val="00393816"/>
    <w:rsid w:val="003944B7"/>
    <w:rsid w:val="00394BE5"/>
    <w:rsid w:val="00395428"/>
    <w:rsid w:val="00395A2F"/>
    <w:rsid w:val="00395B16"/>
    <w:rsid w:val="00395C58"/>
    <w:rsid w:val="003A042A"/>
    <w:rsid w:val="003A0E28"/>
    <w:rsid w:val="003A359D"/>
    <w:rsid w:val="003A4578"/>
    <w:rsid w:val="003A45BA"/>
    <w:rsid w:val="003A536F"/>
    <w:rsid w:val="003A6602"/>
    <w:rsid w:val="003A6D70"/>
    <w:rsid w:val="003A71B1"/>
    <w:rsid w:val="003B0C47"/>
    <w:rsid w:val="003B134F"/>
    <w:rsid w:val="003B1867"/>
    <w:rsid w:val="003B1C38"/>
    <w:rsid w:val="003B2FAE"/>
    <w:rsid w:val="003B3554"/>
    <w:rsid w:val="003B3C99"/>
    <w:rsid w:val="003B4ED1"/>
    <w:rsid w:val="003B56B0"/>
    <w:rsid w:val="003B6D8F"/>
    <w:rsid w:val="003B738C"/>
    <w:rsid w:val="003B7C81"/>
    <w:rsid w:val="003C1495"/>
    <w:rsid w:val="003C1F9D"/>
    <w:rsid w:val="003C2071"/>
    <w:rsid w:val="003C3EE6"/>
    <w:rsid w:val="003C5E0D"/>
    <w:rsid w:val="003C5F59"/>
    <w:rsid w:val="003C6BD9"/>
    <w:rsid w:val="003D0E4A"/>
    <w:rsid w:val="003D18E7"/>
    <w:rsid w:val="003D2F60"/>
    <w:rsid w:val="003D341D"/>
    <w:rsid w:val="003D3ED6"/>
    <w:rsid w:val="003D4C26"/>
    <w:rsid w:val="003D4C69"/>
    <w:rsid w:val="003D63B0"/>
    <w:rsid w:val="003E07F1"/>
    <w:rsid w:val="003E17AA"/>
    <w:rsid w:val="003E18D3"/>
    <w:rsid w:val="003E3823"/>
    <w:rsid w:val="003E39EE"/>
    <w:rsid w:val="003E4F70"/>
    <w:rsid w:val="003E5D7F"/>
    <w:rsid w:val="003E673A"/>
    <w:rsid w:val="003E6741"/>
    <w:rsid w:val="003F06D7"/>
    <w:rsid w:val="003F210B"/>
    <w:rsid w:val="003F2189"/>
    <w:rsid w:val="003F3A2B"/>
    <w:rsid w:val="003F40E5"/>
    <w:rsid w:val="0040287C"/>
    <w:rsid w:val="00403D91"/>
    <w:rsid w:val="00405675"/>
    <w:rsid w:val="00405801"/>
    <w:rsid w:val="004063B9"/>
    <w:rsid w:val="00410CBC"/>
    <w:rsid w:val="00411C13"/>
    <w:rsid w:val="00411C22"/>
    <w:rsid w:val="00412AB3"/>
    <w:rsid w:val="00412EAC"/>
    <w:rsid w:val="00421D2D"/>
    <w:rsid w:val="00421DAF"/>
    <w:rsid w:val="0042287D"/>
    <w:rsid w:val="00424486"/>
    <w:rsid w:val="0042463C"/>
    <w:rsid w:val="00425745"/>
    <w:rsid w:val="00425A2C"/>
    <w:rsid w:val="004260F0"/>
    <w:rsid w:val="0042687B"/>
    <w:rsid w:val="004272E9"/>
    <w:rsid w:val="00431F11"/>
    <w:rsid w:val="00432C5C"/>
    <w:rsid w:val="00433690"/>
    <w:rsid w:val="00434B04"/>
    <w:rsid w:val="00437800"/>
    <w:rsid w:val="00437E2D"/>
    <w:rsid w:val="00437E81"/>
    <w:rsid w:val="00440648"/>
    <w:rsid w:val="004416D6"/>
    <w:rsid w:val="00441FEA"/>
    <w:rsid w:val="004440E7"/>
    <w:rsid w:val="0044410A"/>
    <w:rsid w:val="00444DD5"/>
    <w:rsid w:val="00445AA4"/>
    <w:rsid w:val="00450764"/>
    <w:rsid w:val="004516D4"/>
    <w:rsid w:val="004524FF"/>
    <w:rsid w:val="00452DA1"/>
    <w:rsid w:val="00452DC6"/>
    <w:rsid w:val="00453DDE"/>
    <w:rsid w:val="0045491B"/>
    <w:rsid w:val="00455746"/>
    <w:rsid w:val="00455806"/>
    <w:rsid w:val="00455D1C"/>
    <w:rsid w:val="00455E72"/>
    <w:rsid w:val="00457483"/>
    <w:rsid w:val="00457EE8"/>
    <w:rsid w:val="00461525"/>
    <w:rsid w:val="00461E8E"/>
    <w:rsid w:val="00462A6D"/>
    <w:rsid w:val="00463C9B"/>
    <w:rsid w:val="00464785"/>
    <w:rsid w:val="00467449"/>
    <w:rsid w:val="00473A58"/>
    <w:rsid w:val="0047419D"/>
    <w:rsid w:val="00474F8A"/>
    <w:rsid w:val="00480544"/>
    <w:rsid w:val="00480909"/>
    <w:rsid w:val="00484193"/>
    <w:rsid w:val="00484720"/>
    <w:rsid w:val="00484824"/>
    <w:rsid w:val="0048681B"/>
    <w:rsid w:val="00487F45"/>
    <w:rsid w:val="004903C2"/>
    <w:rsid w:val="004916A9"/>
    <w:rsid w:val="00496A61"/>
    <w:rsid w:val="004A0D1D"/>
    <w:rsid w:val="004A1ACB"/>
    <w:rsid w:val="004A239F"/>
    <w:rsid w:val="004A2FDB"/>
    <w:rsid w:val="004A6804"/>
    <w:rsid w:val="004A6C0B"/>
    <w:rsid w:val="004A6FBE"/>
    <w:rsid w:val="004A7769"/>
    <w:rsid w:val="004A7CA7"/>
    <w:rsid w:val="004B0C16"/>
    <w:rsid w:val="004B2C49"/>
    <w:rsid w:val="004B4256"/>
    <w:rsid w:val="004B53A6"/>
    <w:rsid w:val="004B7799"/>
    <w:rsid w:val="004B7A91"/>
    <w:rsid w:val="004B7E2E"/>
    <w:rsid w:val="004C1558"/>
    <w:rsid w:val="004C2A9F"/>
    <w:rsid w:val="004C3E89"/>
    <w:rsid w:val="004C52A5"/>
    <w:rsid w:val="004C712F"/>
    <w:rsid w:val="004C71A7"/>
    <w:rsid w:val="004D0547"/>
    <w:rsid w:val="004D05A5"/>
    <w:rsid w:val="004D0B85"/>
    <w:rsid w:val="004D19C6"/>
    <w:rsid w:val="004D2649"/>
    <w:rsid w:val="004D3FFA"/>
    <w:rsid w:val="004D520B"/>
    <w:rsid w:val="004D6139"/>
    <w:rsid w:val="004D6575"/>
    <w:rsid w:val="004E0DDD"/>
    <w:rsid w:val="004E1088"/>
    <w:rsid w:val="004E1408"/>
    <w:rsid w:val="004E3166"/>
    <w:rsid w:val="004E7D1F"/>
    <w:rsid w:val="004F0585"/>
    <w:rsid w:val="004F1A3A"/>
    <w:rsid w:val="004F4651"/>
    <w:rsid w:val="004F5032"/>
    <w:rsid w:val="004F556E"/>
    <w:rsid w:val="005005A7"/>
    <w:rsid w:val="00503820"/>
    <w:rsid w:val="00503BC0"/>
    <w:rsid w:val="00506109"/>
    <w:rsid w:val="00510A2A"/>
    <w:rsid w:val="00514EAA"/>
    <w:rsid w:val="00515202"/>
    <w:rsid w:val="00516AA8"/>
    <w:rsid w:val="00516C14"/>
    <w:rsid w:val="00516C26"/>
    <w:rsid w:val="00516E1D"/>
    <w:rsid w:val="005213D2"/>
    <w:rsid w:val="00521E3A"/>
    <w:rsid w:val="00524356"/>
    <w:rsid w:val="0052647F"/>
    <w:rsid w:val="00526691"/>
    <w:rsid w:val="005334E5"/>
    <w:rsid w:val="00535A6F"/>
    <w:rsid w:val="00536F1A"/>
    <w:rsid w:val="00537496"/>
    <w:rsid w:val="005374A6"/>
    <w:rsid w:val="00537E71"/>
    <w:rsid w:val="005402C8"/>
    <w:rsid w:val="00542184"/>
    <w:rsid w:val="00543045"/>
    <w:rsid w:val="005433AD"/>
    <w:rsid w:val="00544C35"/>
    <w:rsid w:val="00544CAE"/>
    <w:rsid w:val="005463D1"/>
    <w:rsid w:val="00553FC4"/>
    <w:rsid w:val="0055519A"/>
    <w:rsid w:val="00555322"/>
    <w:rsid w:val="00555C00"/>
    <w:rsid w:val="005612DF"/>
    <w:rsid w:val="005619E2"/>
    <w:rsid w:val="00563284"/>
    <w:rsid w:val="005648CB"/>
    <w:rsid w:val="00565707"/>
    <w:rsid w:val="00566959"/>
    <w:rsid w:val="00567C98"/>
    <w:rsid w:val="00567F4F"/>
    <w:rsid w:val="00570EE1"/>
    <w:rsid w:val="005715E1"/>
    <w:rsid w:val="00571B3E"/>
    <w:rsid w:val="00571CDE"/>
    <w:rsid w:val="00571FFE"/>
    <w:rsid w:val="0057373D"/>
    <w:rsid w:val="00573B60"/>
    <w:rsid w:val="005747FB"/>
    <w:rsid w:val="00574DEB"/>
    <w:rsid w:val="005768F1"/>
    <w:rsid w:val="00582065"/>
    <w:rsid w:val="00583C79"/>
    <w:rsid w:val="005849AA"/>
    <w:rsid w:val="00584FA8"/>
    <w:rsid w:val="00585E31"/>
    <w:rsid w:val="00585F16"/>
    <w:rsid w:val="0058771D"/>
    <w:rsid w:val="005925A4"/>
    <w:rsid w:val="0059324B"/>
    <w:rsid w:val="005934A6"/>
    <w:rsid w:val="00593606"/>
    <w:rsid w:val="00595220"/>
    <w:rsid w:val="0059688B"/>
    <w:rsid w:val="005A216A"/>
    <w:rsid w:val="005A3583"/>
    <w:rsid w:val="005A3D4F"/>
    <w:rsid w:val="005A4966"/>
    <w:rsid w:val="005A6131"/>
    <w:rsid w:val="005A6C62"/>
    <w:rsid w:val="005A6CAB"/>
    <w:rsid w:val="005A78FC"/>
    <w:rsid w:val="005A7F60"/>
    <w:rsid w:val="005A7FAD"/>
    <w:rsid w:val="005B2D1E"/>
    <w:rsid w:val="005B3745"/>
    <w:rsid w:val="005B43D7"/>
    <w:rsid w:val="005B652E"/>
    <w:rsid w:val="005C0E2E"/>
    <w:rsid w:val="005C1F79"/>
    <w:rsid w:val="005C2828"/>
    <w:rsid w:val="005C3851"/>
    <w:rsid w:val="005C3F67"/>
    <w:rsid w:val="005C5E93"/>
    <w:rsid w:val="005D087D"/>
    <w:rsid w:val="005D0E0A"/>
    <w:rsid w:val="005D1523"/>
    <w:rsid w:val="005D1856"/>
    <w:rsid w:val="005D1BBF"/>
    <w:rsid w:val="005D1CB9"/>
    <w:rsid w:val="005D24DC"/>
    <w:rsid w:val="005D2982"/>
    <w:rsid w:val="005D35D1"/>
    <w:rsid w:val="005D4A8D"/>
    <w:rsid w:val="005D575E"/>
    <w:rsid w:val="005D5774"/>
    <w:rsid w:val="005D581F"/>
    <w:rsid w:val="005D7016"/>
    <w:rsid w:val="005D7C98"/>
    <w:rsid w:val="005E0919"/>
    <w:rsid w:val="005E0DCC"/>
    <w:rsid w:val="005E1172"/>
    <w:rsid w:val="005E333C"/>
    <w:rsid w:val="005E4825"/>
    <w:rsid w:val="005E67E4"/>
    <w:rsid w:val="005E75C1"/>
    <w:rsid w:val="005F0D6C"/>
    <w:rsid w:val="005F3781"/>
    <w:rsid w:val="005F3792"/>
    <w:rsid w:val="005F4F30"/>
    <w:rsid w:val="005F7CEC"/>
    <w:rsid w:val="00600557"/>
    <w:rsid w:val="00605699"/>
    <w:rsid w:val="00605C63"/>
    <w:rsid w:val="006073DD"/>
    <w:rsid w:val="00607F5D"/>
    <w:rsid w:val="00610F37"/>
    <w:rsid w:val="00611E31"/>
    <w:rsid w:val="00613249"/>
    <w:rsid w:val="0061362A"/>
    <w:rsid w:val="00614103"/>
    <w:rsid w:val="00614664"/>
    <w:rsid w:val="00614814"/>
    <w:rsid w:val="00615C5D"/>
    <w:rsid w:val="00617AA4"/>
    <w:rsid w:val="00622087"/>
    <w:rsid w:val="006221F0"/>
    <w:rsid w:val="00622E48"/>
    <w:rsid w:val="00623031"/>
    <w:rsid w:val="00625B4E"/>
    <w:rsid w:val="006305F3"/>
    <w:rsid w:val="00630B31"/>
    <w:rsid w:val="00632313"/>
    <w:rsid w:val="00632392"/>
    <w:rsid w:val="00634F7F"/>
    <w:rsid w:val="00640DAC"/>
    <w:rsid w:val="00640E55"/>
    <w:rsid w:val="006448EA"/>
    <w:rsid w:val="00644D30"/>
    <w:rsid w:val="006467C1"/>
    <w:rsid w:val="006468CB"/>
    <w:rsid w:val="0065088E"/>
    <w:rsid w:val="0065121D"/>
    <w:rsid w:val="006522FA"/>
    <w:rsid w:val="00652932"/>
    <w:rsid w:val="00654C40"/>
    <w:rsid w:val="00655BF4"/>
    <w:rsid w:val="0065648B"/>
    <w:rsid w:val="00657505"/>
    <w:rsid w:val="0066013A"/>
    <w:rsid w:val="00660412"/>
    <w:rsid w:val="00660A5C"/>
    <w:rsid w:val="00661689"/>
    <w:rsid w:val="00661AED"/>
    <w:rsid w:val="0066200D"/>
    <w:rsid w:val="006620C9"/>
    <w:rsid w:val="0066342E"/>
    <w:rsid w:val="00664386"/>
    <w:rsid w:val="00664D2E"/>
    <w:rsid w:val="00666416"/>
    <w:rsid w:val="00667135"/>
    <w:rsid w:val="00667AD9"/>
    <w:rsid w:val="00667E33"/>
    <w:rsid w:val="006701B3"/>
    <w:rsid w:val="00670221"/>
    <w:rsid w:val="006735C6"/>
    <w:rsid w:val="00673F3A"/>
    <w:rsid w:val="00674C55"/>
    <w:rsid w:val="00674C9C"/>
    <w:rsid w:val="00675C97"/>
    <w:rsid w:val="00676256"/>
    <w:rsid w:val="00676420"/>
    <w:rsid w:val="0067714C"/>
    <w:rsid w:val="00677E5D"/>
    <w:rsid w:val="00680658"/>
    <w:rsid w:val="00680FAE"/>
    <w:rsid w:val="00683039"/>
    <w:rsid w:val="006830F3"/>
    <w:rsid w:val="00683B15"/>
    <w:rsid w:val="00684EA6"/>
    <w:rsid w:val="00685EAF"/>
    <w:rsid w:val="00686EFF"/>
    <w:rsid w:val="00687584"/>
    <w:rsid w:val="006875FE"/>
    <w:rsid w:val="006876B0"/>
    <w:rsid w:val="00690085"/>
    <w:rsid w:val="00690B96"/>
    <w:rsid w:val="006914E9"/>
    <w:rsid w:val="00691E2E"/>
    <w:rsid w:val="006936A9"/>
    <w:rsid w:val="006936C7"/>
    <w:rsid w:val="00693F64"/>
    <w:rsid w:val="006944F7"/>
    <w:rsid w:val="006947DE"/>
    <w:rsid w:val="00694C01"/>
    <w:rsid w:val="00695B03"/>
    <w:rsid w:val="006971FF"/>
    <w:rsid w:val="006A0684"/>
    <w:rsid w:val="006A095D"/>
    <w:rsid w:val="006A1804"/>
    <w:rsid w:val="006A3296"/>
    <w:rsid w:val="006A59B4"/>
    <w:rsid w:val="006A6907"/>
    <w:rsid w:val="006B05EA"/>
    <w:rsid w:val="006B196A"/>
    <w:rsid w:val="006B265D"/>
    <w:rsid w:val="006B320E"/>
    <w:rsid w:val="006B7C54"/>
    <w:rsid w:val="006C55F3"/>
    <w:rsid w:val="006C7B17"/>
    <w:rsid w:val="006D0A80"/>
    <w:rsid w:val="006D18E9"/>
    <w:rsid w:val="006D2AC0"/>
    <w:rsid w:val="006D2DBE"/>
    <w:rsid w:val="006D3CC6"/>
    <w:rsid w:val="006D4874"/>
    <w:rsid w:val="006D49B5"/>
    <w:rsid w:val="006D6DE2"/>
    <w:rsid w:val="006D71EC"/>
    <w:rsid w:val="006D7DBE"/>
    <w:rsid w:val="006E0103"/>
    <w:rsid w:val="006E3576"/>
    <w:rsid w:val="006E35C9"/>
    <w:rsid w:val="006E4BE0"/>
    <w:rsid w:val="006E5A1F"/>
    <w:rsid w:val="006F161F"/>
    <w:rsid w:val="006F174B"/>
    <w:rsid w:val="006F1BF5"/>
    <w:rsid w:val="006F3053"/>
    <w:rsid w:val="006F4A94"/>
    <w:rsid w:val="006F5CCE"/>
    <w:rsid w:val="006F62C8"/>
    <w:rsid w:val="006F7545"/>
    <w:rsid w:val="00700010"/>
    <w:rsid w:val="0070034A"/>
    <w:rsid w:val="007025AE"/>
    <w:rsid w:val="007032C1"/>
    <w:rsid w:val="007049C6"/>
    <w:rsid w:val="00705CB8"/>
    <w:rsid w:val="00706738"/>
    <w:rsid w:val="00710A72"/>
    <w:rsid w:val="00710CDB"/>
    <w:rsid w:val="00711A84"/>
    <w:rsid w:val="007133E5"/>
    <w:rsid w:val="0071367F"/>
    <w:rsid w:val="00714029"/>
    <w:rsid w:val="00714859"/>
    <w:rsid w:val="007162C9"/>
    <w:rsid w:val="00717610"/>
    <w:rsid w:val="00721A13"/>
    <w:rsid w:val="0072263C"/>
    <w:rsid w:val="00723AEC"/>
    <w:rsid w:val="0073035D"/>
    <w:rsid w:val="007326DB"/>
    <w:rsid w:val="00732D70"/>
    <w:rsid w:val="0073300A"/>
    <w:rsid w:val="0073592C"/>
    <w:rsid w:val="00735FE5"/>
    <w:rsid w:val="00736A61"/>
    <w:rsid w:val="00736C37"/>
    <w:rsid w:val="00737194"/>
    <w:rsid w:val="007419D4"/>
    <w:rsid w:val="007517A1"/>
    <w:rsid w:val="00751847"/>
    <w:rsid w:val="00753841"/>
    <w:rsid w:val="00754156"/>
    <w:rsid w:val="007541EA"/>
    <w:rsid w:val="007544CD"/>
    <w:rsid w:val="00755137"/>
    <w:rsid w:val="00756F08"/>
    <w:rsid w:val="0075752C"/>
    <w:rsid w:val="00757ED7"/>
    <w:rsid w:val="00760BBB"/>
    <w:rsid w:val="0076122F"/>
    <w:rsid w:val="00763F95"/>
    <w:rsid w:val="00767901"/>
    <w:rsid w:val="0077032F"/>
    <w:rsid w:val="00770E2A"/>
    <w:rsid w:val="00781BAB"/>
    <w:rsid w:val="007827F6"/>
    <w:rsid w:val="00783A05"/>
    <w:rsid w:val="00783A3D"/>
    <w:rsid w:val="00793BA8"/>
    <w:rsid w:val="00793CB9"/>
    <w:rsid w:val="00795863"/>
    <w:rsid w:val="00795EE7"/>
    <w:rsid w:val="007970BA"/>
    <w:rsid w:val="00797AFA"/>
    <w:rsid w:val="007A0544"/>
    <w:rsid w:val="007A19C6"/>
    <w:rsid w:val="007A2489"/>
    <w:rsid w:val="007A2C43"/>
    <w:rsid w:val="007A3634"/>
    <w:rsid w:val="007A4981"/>
    <w:rsid w:val="007A5972"/>
    <w:rsid w:val="007A7C1A"/>
    <w:rsid w:val="007B1074"/>
    <w:rsid w:val="007B1E0A"/>
    <w:rsid w:val="007B261A"/>
    <w:rsid w:val="007B278D"/>
    <w:rsid w:val="007B32AD"/>
    <w:rsid w:val="007B4098"/>
    <w:rsid w:val="007B6897"/>
    <w:rsid w:val="007C1E20"/>
    <w:rsid w:val="007C42F2"/>
    <w:rsid w:val="007C7965"/>
    <w:rsid w:val="007C7EDB"/>
    <w:rsid w:val="007D046E"/>
    <w:rsid w:val="007D3893"/>
    <w:rsid w:val="007D4412"/>
    <w:rsid w:val="007D5F57"/>
    <w:rsid w:val="007D6B8C"/>
    <w:rsid w:val="007D7A4E"/>
    <w:rsid w:val="007E2CE6"/>
    <w:rsid w:val="007E2D53"/>
    <w:rsid w:val="007E39BB"/>
    <w:rsid w:val="007E3F95"/>
    <w:rsid w:val="007E50DF"/>
    <w:rsid w:val="007F17C4"/>
    <w:rsid w:val="007F18DC"/>
    <w:rsid w:val="007F1A30"/>
    <w:rsid w:val="007F38CD"/>
    <w:rsid w:val="007F4EBC"/>
    <w:rsid w:val="007F4FA7"/>
    <w:rsid w:val="007F4FA9"/>
    <w:rsid w:val="00800359"/>
    <w:rsid w:val="008009E4"/>
    <w:rsid w:val="00801C1E"/>
    <w:rsid w:val="00801E7B"/>
    <w:rsid w:val="00802920"/>
    <w:rsid w:val="00803E5B"/>
    <w:rsid w:val="00804074"/>
    <w:rsid w:val="00806096"/>
    <w:rsid w:val="00806A4D"/>
    <w:rsid w:val="00807886"/>
    <w:rsid w:val="00812501"/>
    <w:rsid w:val="00812A46"/>
    <w:rsid w:val="00812BF7"/>
    <w:rsid w:val="00813AC4"/>
    <w:rsid w:val="00822606"/>
    <w:rsid w:val="008243C4"/>
    <w:rsid w:val="008246AC"/>
    <w:rsid w:val="00824A5B"/>
    <w:rsid w:val="00824CDA"/>
    <w:rsid w:val="0082593E"/>
    <w:rsid w:val="00825D66"/>
    <w:rsid w:val="00827FD5"/>
    <w:rsid w:val="00830888"/>
    <w:rsid w:val="008308FF"/>
    <w:rsid w:val="0083196C"/>
    <w:rsid w:val="00831E17"/>
    <w:rsid w:val="008329F4"/>
    <w:rsid w:val="008337FC"/>
    <w:rsid w:val="00834EC4"/>
    <w:rsid w:val="00835CA9"/>
    <w:rsid w:val="00836953"/>
    <w:rsid w:val="00836CC4"/>
    <w:rsid w:val="00840B5C"/>
    <w:rsid w:val="00840BCF"/>
    <w:rsid w:val="00841301"/>
    <w:rsid w:val="008415C6"/>
    <w:rsid w:val="0084222F"/>
    <w:rsid w:val="008427A8"/>
    <w:rsid w:val="00842AA0"/>
    <w:rsid w:val="00843BEC"/>
    <w:rsid w:val="0084545E"/>
    <w:rsid w:val="008454FA"/>
    <w:rsid w:val="00850066"/>
    <w:rsid w:val="008509B6"/>
    <w:rsid w:val="00850EEA"/>
    <w:rsid w:val="008519E9"/>
    <w:rsid w:val="00852BCD"/>
    <w:rsid w:val="00853DA1"/>
    <w:rsid w:val="0085400B"/>
    <w:rsid w:val="0085670F"/>
    <w:rsid w:val="0085672F"/>
    <w:rsid w:val="00856AE9"/>
    <w:rsid w:val="008573C8"/>
    <w:rsid w:val="00861F27"/>
    <w:rsid w:val="00862B22"/>
    <w:rsid w:val="00866AB0"/>
    <w:rsid w:val="008708D9"/>
    <w:rsid w:val="00872218"/>
    <w:rsid w:val="00872FAE"/>
    <w:rsid w:val="00873F88"/>
    <w:rsid w:val="008750E9"/>
    <w:rsid w:val="00875F23"/>
    <w:rsid w:val="008802CF"/>
    <w:rsid w:val="00881A60"/>
    <w:rsid w:val="00881E79"/>
    <w:rsid w:val="00882A32"/>
    <w:rsid w:val="00882A77"/>
    <w:rsid w:val="00883437"/>
    <w:rsid w:val="00883F91"/>
    <w:rsid w:val="00885656"/>
    <w:rsid w:val="008860D3"/>
    <w:rsid w:val="008872B2"/>
    <w:rsid w:val="00890A02"/>
    <w:rsid w:val="0089195C"/>
    <w:rsid w:val="00892B0A"/>
    <w:rsid w:val="0089752F"/>
    <w:rsid w:val="008A252A"/>
    <w:rsid w:val="008A29BE"/>
    <w:rsid w:val="008A3023"/>
    <w:rsid w:val="008A6488"/>
    <w:rsid w:val="008A7B72"/>
    <w:rsid w:val="008B1BAC"/>
    <w:rsid w:val="008B1C54"/>
    <w:rsid w:val="008B224D"/>
    <w:rsid w:val="008B2875"/>
    <w:rsid w:val="008B2E59"/>
    <w:rsid w:val="008B3CA6"/>
    <w:rsid w:val="008B3E3A"/>
    <w:rsid w:val="008B424A"/>
    <w:rsid w:val="008B75BB"/>
    <w:rsid w:val="008C0762"/>
    <w:rsid w:val="008C603F"/>
    <w:rsid w:val="008C7248"/>
    <w:rsid w:val="008D1368"/>
    <w:rsid w:val="008D1BD3"/>
    <w:rsid w:val="008D279D"/>
    <w:rsid w:val="008D43AE"/>
    <w:rsid w:val="008D4F9D"/>
    <w:rsid w:val="008D555A"/>
    <w:rsid w:val="008D583D"/>
    <w:rsid w:val="008E0530"/>
    <w:rsid w:val="008E0996"/>
    <w:rsid w:val="008E109A"/>
    <w:rsid w:val="008E543F"/>
    <w:rsid w:val="008E66FE"/>
    <w:rsid w:val="008E6F7E"/>
    <w:rsid w:val="008E7882"/>
    <w:rsid w:val="008F2496"/>
    <w:rsid w:val="008F350B"/>
    <w:rsid w:val="008F3D1B"/>
    <w:rsid w:val="008F4FC2"/>
    <w:rsid w:val="008F5AA9"/>
    <w:rsid w:val="008F626C"/>
    <w:rsid w:val="008F6407"/>
    <w:rsid w:val="008F6A85"/>
    <w:rsid w:val="008F6B3C"/>
    <w:rsid w:val="00900663"/>
    <w:rsid w:val="00902215"/>
    <w:rsid w:val="00902300"/>
    <w:rsid w:val="00902BE8"/>
    <w:rsid w:val="00903C6C"/>
    <w:rsid w:val="009042CF"/>
    <w:rsid w:val="009047A5"/>
    <w:rsid w:val="00906218"/>
    <w:rsid w:val="009068CA"/>
    <w:rsid w:val="00906B54"/>
    <w:rsid w:val="00906D77"/>
    <w:rsid w:val="00911367"/>
    <w:rsid w:val="009140B8"/>
    <w:rsid w:val="0091564C"/>
    <w:rsid w:val="00915C99"/>
    <w:rsid w:val="00917E28"/>
    <w:rsid w:val="00920F03"/>
    <w:rsid w:val="0092447A"/>
    <w:rsid w:val="00924FDB"/>
    <w:rsid w:val="009250F4"/>
    <w:rsid w:val="00925F60"/>
    <w:rsid w:val="009262CA"/>
    <w:rsid w:val="00926FBC"/>
    <w:rsid w:val="00927107"/>
    <w:rsid w:val="0093267A"/>
    <w:rsid w:val="00933411"/>
    <w:rsid w:val="009347A3"/>
    <w:rsid w:val="009354B2"/>
    <w:rsid w:val="00936978"/>
    <w:rsid w:val="0093768F"/>
    <w:rsid w:val="009406A5"/>
    <w:rsid w:val="0094081E"/>
    <w:rsid w:val="009415B0"/>
    <w:rsid w:val="009422E8"/>
    <w:rsid w:val="00943BF0"/>
    <w:rsid w:val="00944459"/>
    <w:rsid w:val="00946E71"/>
    <w:rsid w:val="00947880"/>
    <w:rsid w:val="00947A48"/>
    <w:rsid w:val="00952890"/>
    <w:rsid w:val="00952F3D"/>
    <w:rsid w:val="0095440F"/>
    <w:rsid w:val="00954BEB"/>
    <w:rsid w:val="009561C5"/>
    <w:rsid w:val="0095672A"/>
    <w:rsid w:val="009602A8"/>
    <w:rsid w:val="00960684"/>
    <w:rsid w:val="00961352"/>
    <w:rsid w:val="00961422"/>
    <w:rsid w:val="0096195B"/>
    <w:rsid w:val="00963990"/>
    <w:rsid w:val="009639B3"/>
    <w:rsid w:val="009656D5"/>
    <w:rsid w:val="00966887"/>
    <w:rsid w:val="009728B6"/>
    <w:rsid w:val="00972D73"/>
    <w:rsid w:val="00974D55"/>
    <w:rsid w:val="009759E2"/>
    <w:rsid w:val="009768D7"/>
    <w:rsid w:val="009779F9"/>
    <w:rsid w:val="00977AEE"/>
    <w:rsid w:val="00980A07"/>
    <w:rsid w:val="00981D92"/>
    <w:rsid w:val="00982266"/>
    <w:rsid w:val="00983F59"/>
    <w:rsid w:val="009844A3"/>
    <w:rsid w:val="00984514"/>
    <w:rsid w:val="00987A89"/>
    <w:rsid w:val="009905EB"/>
    <w:rsid w:val="009920B8"/>
    <w:rsid w:val="00992332"/>
    <w:rsid w:val="00992901"/>
    <w:rsid w:val="009929C1"/>
    <w:rsid w:val="00992AB8"/>
    <w:rsid w:val="00992DED"/>
    <w:rsid w:val="00993628"/>
    <w:rsid w:val="00996853"/>
    <w:rsid w:val="0099745D"/>
    <w:rsid w:val="009A585F"/>
    <w:rsid w:val="009A65D1"/>
    <w:rsid w:val="009A77B9"/>
    <w:rsid w:val="009A7E15"/>
    <w:rsid w:val="009B09C4"/>
    <w:rsid w:val="009B1866"/>
    <w:rsid w:val="009B33AC"/>
    <w:rsid w:val="009B60BA"/>
    <w:rsid w:val="009B61F8"/>
    <w:rsid w:val="009B7C64"/>
    <w:rsid w:val="009C111C"/>
    <w:rsid w:val="009C2E6B"/>
    <w:rsid w:val="009C3E45"/>
    <w:rsid w:val="009C3E55"/>
    <w:rsid w:val="009C56BB"/>
    <w:rsid w:val="009D055E"/>
    <w:rsid w:val="009D1072"/>
    <w:rsid w:val="009D21C7"/>
    <w:rsid w:val="009D2EFD"/>
    <w:rsid w:val="009D4016"/>
    <w:rsid w:val="009D4800"/>
    <w:rsid w:val="009D532B"/>
    <w:rsid w:val="009D5BC8"/>
    <w:rsid w:val="009D5D0B"/>
    <w:rsid w:val="009D6427"/>
    <w:rsid w:val="009D687F"/>
    <w:rsid w:val="009D69F9"/>
    <w:rsid w:val="009D6DCF"/>
    <w:rsid w:val="009E1192"/>
    <w:rsid w:val="009E3BAB"/>
    <w:rsid w:val="009E714B"/>
    <w:rsid w:val="009F046B"/>
    <w:rsid w:val="009F3248"/>
    <w:rsid w:val="009F3580"/>
    <w:rsid w:val="009F37F5"/>
    <w:rsid w:val="009F6F3A"/>
    <w:rsid w:val="00A00008"/>
    <w:rsid w:val="00A008B2"/>
    <w:rsid w:val="00A01570"/>
    <w:rsid w:val="00A01C61"/>
    <w:rsid w:val="00A01F17"/>
    <w:rsid w:val="00A041A6"/>
    <w:rsid w:val="00A0433D"/>
    <w:rsid w:val="00A05F27"/>
    <w:rsid w:val="00A063D4"/>
    <w:rsid w:val="00A10D00"/>
    <w:rsid w:val="00A111A0"/>
    <w:rsid w:val="00A11428"/>
    <w:rsid w:val="00A12D41"/>
    <w:rsid w:val="00A15573"/>
    <w:rsid w:val="00A15E6F"/>
    <w:rsid w:val="00A16BEE"/>
    <w:rsid w:val="00A16CF9"/>
    <w:rsid w:val="00A176CD"/>
    <w:rsid w:val="00A17DD4"/>
    <w:rsid w:val="00A22545"/>
    <w:rsid w:val="00A22874"/>
    <w:rsid w:val="00A22F9A"/>
    <w:rsid w:val="00A30414"/>
    <w:rsid w:val="00A32315"/>
    <w:rsid w:val="00A32EFF"/>
    <w:rsid w:val="00A35A4C"/>
    <w:rsid w:val="00A41418"/>
    <w:rsid w:val="00A41EDC"/>
    <w:rsid w:val="00A42648"/>
    <w:rsid w:val="00A459D3"/>
    <w:rsid w:val="00A47584"/>
    <w:rsid w:val="00A500C6"/>
    <w:rsid w:val="00A53080"/>
    <w:rsid w:val="00A54E17"/>
    <w:rsid w:val="00A561C2"/>
    <w:rsid w:val="00A609C3"/>
    <w:rsid w:val="00A60D2C"/>
    <w:rsid w:val="00A6572E"/>
    <w:rsid w:val="00A65A98"/>
    <w:rsid w:val="00A674B9"/>
    <w:rsid w:val="00A71EF3"/>
    <w:rsid w:val="00A73B3B"/>
    <w:rsid w:val="00A73E85"/>
    <w:rsid w:val="00A74F1B"/>
    <w:rsid w:val="00A755A7"/>
    <w:rsid w:val="00A76C39"/>
    <w:rsid w:val="00A80DB8"/>
    <w:rsid w:val="00A81745"/>
    <w:rsid w:val="00A82503"/>
    <w:rsid w:val="00A82B36"/>
    <w:rsid w:val="00A83343"/>
    <w:rsid w:val="00A836E8"/>
    <w:rsid w:val="00A838B7"/>
    <w:rsid w:val="00A8417D"/>
    <w:rsid w:val="00A845D3"/>
    <w:rsid w:val="00A86DC2"/>
    <w:rsid w:val="00A91FA6"/>
    <w:rsid w:val="00A9452E"/>
    <w:rsid w:val="00A94F61"/>
    <w:rsid w:val="00A96474"/>
    <w:rsid w:val="00A976A1"/>
    <w:rsid w:val="00AA07F6"/>
    <w:rsid w:val="00AA242B"/>
    <w:rsid w:val="00AA2E13"/>
    <w:rsid w:val="00AA3B5C"/>
    <w:rsid w:val="00AA56FE"/>
    <w:rsid w:val="00AA5800"/>
    <w:rsid w:val="00AA58F9"/>
    <w:rsid w:val="00AA5B19"/>
    <w:rsid w:val="00AA7B57"/>
    <w:rsid w:val="00AB23A5"/>
    <w:rsid w:val="00AB2DA6"/>
    <w:rsid w:val="00AB3AE3"/>
    <w:rsid w:val="00AB5981"/>
    <w:rsid w:val="00AB7A9F"/>
    <w:rsid w:val="00AB7F2F"/>
    <w:rsid w:val="00AC0D23"/>
    <w:rsid w:val="00AC1250"/>
    <w:rsid w:val="00AC20D4"/>
    <w:rsid w:val="00AC3703"/>
    <w:rsid w:val="00AC455E"/>
    <w:rsid w:val="00AC74E5"/>
    <w:rsid w:val="00AC7B73"/>
    <w:rsid w:val="00AC7BC1"/>
    <w:rsid w:val="00AD1690"/>
    <w:rsid w:val="00AD2980"/>
    <w:rsid w:val="00AD4EAA"/>
    <w:rsid w:val="00AD5707"/>
    <w:rsid w:val="00AD79B1"/>
    <w:rsid w:val="00AD7FED"/>
    <w:rsid w:val="00AE3504"/>
    <w:rsid w:val="00AE5A79"/>
    <w:rsid w:val="00AE7F8D"/>
    <w:rsid w:val="00AE7FC9"/>
    <w:rsid w:val="00AF17C8"/>
    <w:rsid w:val="00AF2BB3"/>
    <w:rsid w:val="00AF2E30"/>
    <w:rsid w:val="00AF55FB"/>
    <w:rsid w:val="00AF7EA1"/>
    <w:rsid w:val="00B005C4"/>
    <w:rsid w:val="00B01794"/>
    <w:rsid w:val="00B04DB2"/>
    <w:rsid w:val="00B04E4C"/>
    <w:rsid w:val="00B06AA1"/>
    <w:rsid w:val="00B07775"/>
    <w:rsid w:val="00B10009"/>
    <w:rsid w:val="00B10554"/>
    <w:rsid w:val="00B110D6"/>
    <w:rsid w:val="00B1122E"/>
    <w:rsid w:val="00B134E6"/>
    <w:rsid w:val="00B13CE1"/>
    <w:rsid w:val="00B14BDB"/>
    <w:rsid w:val="00B15FAF"/>
    <w:rsid w:val="00B166D1"/>
    <w:rsid w:val="00B17F80"/>
    <w:rsid w:val="00B2070E"/>
    <w:rsid w:val="00B209DB"/>
    <w:rsid w:val="00B229DE"/>
    <w:rsid w:val="00B23704"/>
    <w:rsid w:val="00B24083"/>
    <w:rsid w:val="00B24788"/>
    <w:rsid w:val="00B2560A"/>
    <w:rsid w:val="00B26099"/>
    <w:rsid w:val="00B2623E"/>
    <w:rsid w:val="00B270F2"/>
    <w:rsid w:val="00B34A88"/>
    <w:rsid w:val="00B34EA0"/>
    <w:rsid w:val="00B36CD5"/>
    <w:rsid w:val="00B37804"/>
    <w:rsid w:val="00B403AD"/>
    <w:rsid w:val="00B40C87"/>
    <w:rsid w:val="00B437C2"/>
    <w:rsid w:val="00B43DB0"/>
    <w:rsid w:val="00B44BA9"/>
    <w:rsid w:val="00B45B0C"/>
    <w:rsid w:val="00B47D21"/>
    <w:rsid w:val="00B512FC"/>
    <w:rsid w:val="00B520D1"/>
    <w:rsid w:val="00B525FD"/>
    <w:rsid w:val="00B52E59"/>
    <w:rsid w:val="00B53272"/>
    <w:rsid w:val="00B5479B"/>
    <w:rsid w:val="00B54893"/>
    <w:rsid w:val="00B55577"/>
    <w:rsid w:val="00B57601"/>
    <w:rsid w:val="00B57798"/>
    <w:rsid w:val="00B60B0E"/>
    <w:rsid w:val="00B61FAF"/>
    <w:rsid w:val="00B6286D"/>
    <w:rsid w:val="00B63C55"/>
    <w:rsid w:val="00B652A3"/>
    <w:rsid w:val="00B70346"/>
    <w:rsid w:val="00B72B8E"/>
    <w:rsid w:val="00B739AF"/>
    <w:rsid w:val="00B73BC8"/>
    <w:rsid w:val="00B73EA4"/>
    <w:rsid w:val="00B7525B"/>
    <w:rsid w:val="00B75583"/>
    <w:rsid w:val="00B76C40"/>
    <w:rsid w:val="00B80426"/>
    <w:rsid w:val="00B80554"/>
    <w:rsid w:val="00B806C9"/>
    <w:rsid w:val="00B810C4"/>
    <w:rsid w:val="00B810FA"/>
    <w:rsid w:val="00B819B0"/>
    <w:rsid w:val="00B83896"/>
    <w:rsid w:val="00B85029"/>
    <w:rsid w:val="00B852BB"/>
    <w:rsid w:val="00B859ED"/>
    <w:rsid w:val="00B91443"/>
    <w:rsid w:val="00B92430"/>
    <w:rsid w:val="00B92F15"/>
    <w:rsid w:val="00B9474B"/>
    <w:rsid w:val="00B95D7B"/>
    <w:rsid w:val="00BA0A98"/>
    <w:rsid w:val="00BA1BD4"/>
    <w:rsid w:val="00BA27AA"/>
    <w:rsid w:val="00BA37F2"/>
    <w:rsid w:val="00BA5A1A"/>
    <w:rsid w:val="00BA5B7B"/>
    <w:rsid w:val="00BA667F"/>
    <w:rsid w:val="00BA67A6"/>
    <w:rsid w:val="00BA75CF"/>
    <w:rsid w:val="00BA7A53"/>
    <w:rsid w:val="00BA7EB9"/>
    <w:rsid w:val="00BB2587"/>
    <w:rsid w:val="00BB40EB"/>
    <w:rsid w:val="00BB613F"/>
    <w:rsid w:val="00BB6146"/>
    <w:rsid w:val="00BC0EA0"/>
    <w:rsid w:val="00BC134A"/>
    <w:rsid w:val="00BC1C5F"/>
    <w:rsid w:val="00BC7C1F"/>
    <w:rsid w:val="00BC7F08"/>
    <w:rsid w:val="00BD0000"/>
    <w:rsid w:val="00BD1959"/>
    <w:rsid w:val="00BD3576"/>
    <w:rsid w:val="00BD3B46"/>
    <w:rsid w:val="00BD48A6"/>
    <w:rsid w:val="00BD6519"/>
    <w:rsid w:val="00BE0196"/>
    <w:rsid w:val="00BE0A6B"/>
    <w:rsid w:val="00BE5361"/>
    <w:rsid w:val="00BE54F3"/>
    <w:rsid w:val="00BF1BB8"/>
    <w:rsid w:val="00BF275D"/>
    <w:rsid w:val="00BF3792"/>
    <w:rsid w:val="00BF399D"/>
    <w:rsid w:val="00BF5A4E"/>
    <w:rsid w:val="00BF6471"/>
    <w:rsid w:val="00C037C7"/>
    <w:rsid w:val="00C03CA8"/>
    <w:rsid w:val="00C113C7"/>
    <w:rsid w:val="00C1264F"/>
    <w:rsid w:val="00C12EDF"/>
    <w:rsid w:val="00C163B0"/>
    <w:rsid w:val="00C17AE8"/>
    <w:rsid w:val="00C17FB0"/>
    <w:rsid w:val="00C21C1B"/>
    <w:rsid w:val="00C22B2B"/>
    <w:rsid w:val="00C2429D"/>
    <w:rsid w:val="00C243B1"/>
    <w:rsid w:val="00C2447A"/>
    <w:rsid w:val="00C255BA"/>
    <w:rsid w:val="00C26BA3"/>
    <w:rsid w:val="00C32565"/>
    <w:rsid w:val="00C32DE1"/>
    <w:rsid w:val="00C34858"/>
    <w:rsid w:val="00C35527"/>
    <w:rsid w:val="00C36D31"/>
    <w:rsid w:val="00C4040F"/>
    <w:rsid w:val="00C42691"/>
    <w:rsid w:val="00C42B89"/>
    <w:rsid w:val="00C444F9"/>
    <w:rsid w:val="00C45A26"/>
    <w:rsid w:val="00C461F3"/>
    <w:rsid w:val="00C4763B"/>
    <w:rsid w:val="00C50C84"/>
    <w:rsid w:val="00C53178"/>
    <w:rsid w:val="00C53E52"/>
    <w:rsid w:val="00C54BD2"/>
    <w:rsid w:val="00C55702"/>
    <w:rsid w:val="00C557B8"/>
    <w:rsid w:val="00C607FE"/>
    <w:rsid w:val="00C62831"/>
    <w:rsid w:val="00C62EFA"/>
    <w:rsid w:val="00C6455F"/>
    <w:rsid w:val="00C64A67"/>
    <w:rsid w:val="00C64E94"/>
    <w:rsid w:val="00C65716"/>
    <w:rsid w:val="00C732D2"/>
    <w:rsid w:val="00C732E3"/>
    <w:rsid w:val="00C74C91"/>
    <w:rsid w:val="00C76AA6"/>
    <w:rsid w:val="00C779ED"/>
    <w:rsid w:val="00C77C45"/>
    <w:rsid w:val="00C801BA"/>
    <w:rsid w:val="00C80374"/>
    <w:rsid w:val="00C8128E"/>
    <w:rsid w:val="00C83321"/>
    <w:rsid w:val="00C85967"/>
    <w:rsid w:val="00C85E14"/>
    <w:rsid w:val="00C86E75"/>
    <w:rsid w:val="00C87859"/>
    <w:rsid w:val="00C87D31"/>
    <w:rsid w:val="00C87D3A"/>
    <w:rsid w:val="00C917B6"/>
    <w:rsid w:val="00C92710"/>
    <w:rsid w:val="00C9387A"/>
    <w:rsid w:val="00C974A3"/>
    <w:rsid w:val="00C97DE5"/>
    <w:rsid w:val="00CA1ADF"/>
    <w:rsid w:val="00CA23EB"/>
    <w:rsid w:val="00CA415B"/>
    <w:rsid w:val="00CA5376"/>
    <w:rsid w:val="00CA6A58"/>
    <w:rsid w:val="00CA6B0A"/>
    <w:rsid w:val="00CB0061"/>
    <w:rsid w:val="00CB1BA0"/>
    <w:rsid w:val="00CB294C"/>
    <w:rsid w:val="00CB3781"/>
    <w:rsid w:val="00CB3FCA"/>
    <w:rsid w:val="00CB6222"/>
    <w:rsid w:val="00CB6765"/>
    <w:rsid w:val="00CB6EDE"/>
    <w:rsid w:val="00CB775F"/>
    <w:rsid w:val="00CC0B4E"/>
    <w:rsid w:val="00CC37A6"/>
    <w:rsid w:val="00CC3F71"/>
    <w:rsid w:val="00CC5085"/>
    <w:rsid w:val="00CC5CCE"/>
    <w:rsid w:val="00CC5EC0"/>
    <w:rsid w:val="00CC7877"/>
    <w:rsid w:val="00CD0862"/>
    <w:rsid w:val="00CD172B"/>
    <w:rsid w:val="00CD22EE"/>
    <w:rsid w:val="00CD3E9C"/>
    <w:rsid w:val="00CD58B0"/>
    <w:rsid w:val="00CE009D"/>
    <w:rsid w:val="00CE00F1"/>
    <w:rsid w:val="00CE0E30"/>
    <w:rsid w:val="00CE0F18"/>
    <w:rsid w:val="00CE1C75"/>
    <w:rsid w:val="00CE2088"/>
    <w:rsid w:val="00CE3900"/>
    <w:rsid w:val="00CE4C56"/>
    <w:rsid w:val="00CE6346"/>
    <w:rsid w:val="00CE6E0C"/>
    <w:rsid w:val="00CF1D89"/>
    <w:rsid w:val="00CF1DEA"/>
    <w:rsid w:val="00CF4169"/>
    <w:rsid w:val="00CF57A1"/>
    <w:rsid w:val="00CF6007"/>
    <w:rsid w:val="00CF666E"/>
    <w:rsid w:val="00D0033D"/>
    <w:rsid w:val="00D0567B"/>
    <w:rsid w:val="00D058BA"/>
    <w:rsid w:val="00D05E0D"/>
    <w:rsid w:val="00D062BB"/>
    <w:rsid w:val="00D10531"/>
    <w:rsid w:val="00D111FC"/>
    <w:rsid w:val="00D13D33"/>
    <w:rsid w:val="00D15BA0"/>
    <w:rsid w:val="00D162FA"/>
    <w:rsid w:val="00D2072A"/>
    <w:rsid w:val="00D2082A"/>
    <w:rsid w:val="00D208AD"/>
    <w:rsid w:val="00D20F7C"/>
    <w:rsid w:val="00D225A5"/>
    <w:rsid w:val="00D2291D"/>
    <w:rsid w:val="00D231D5"/>
    <w:rsid w:val="00D2323A"/>
    <w:rsid w:val="00D23865"/>
    <w:rsid w:val="00D25550"/>
    <w:rsid w:val="00D2584F"/>
    <w:rsid w:val="00D263FE"/>
    <w:rsid w:val="00D303CE"/>
    <w:rsid w:val="00D30BF0"/>
    <w:rsid w:val="00D31AB3"/>
    <w:rsid w:val="00D33105"/>
    <w:rsid w:val="00D336D4"/>
    <w:rsid w:val="00D350D1"/>
    <w:rsid w:val="00D3769E"/>
    <w:rsid w:val="00D414E8"/>
    <w:rsid w:val="00D43023"/>
    <w:rsid w:val="00D43A7F"/>
    <w:rsid w:val="00D44872"/>
    <w:rsid w:val="00D44D4B"/>
    <w:rsid w:val="00D45D16"/>
    <w:rsid w:val="00D4764B"/>
    <w:rsid w:val="00D479DB"/>
    <w:rsid w:val="00D47A5D"/>
    <w:rsid w:val="00D47EF8"/>
    <w:rsid w:val="00D50E56"/>
    <w:rsid w:val="00D52837"/>
    <w:rsid w:val="00D607E9"/>
    <w:rsid w:val="00D619EF"/>
    <w:rsid w:val="00D61E4C"/>
    <w:rsid w:val="00D64813"/>
    <w:rsid w:val="00D65643"/>
    <w:rsid w:val="00D66F08"/>
    <w:rsid w:val="00D71AE8"/>
    <w:rsid w:val="00D74D7F"/>
    <w:rsid w:val="00D76F64"/>
    <w:rsid w:val="00D77731"/>
    <w:rsid w:val="00D77FF5"/>
    <w:rsid w:val="00D8153A"/>
    <w:rsid w:val="00D815B1"/>
    <w:rsid w:val="00D82A11"/>
    <w:rsid w:val="00D832F8"/>
    <w:rsid w:val="00D833F4"/>
    <w:rsid w:val="00D83D11"/>
    <w:rsid w:val="00D84D4B"/>
    <w:rsid w:val="00D8535C"/>
    <w:rsid w:val="00D853E1"/>
    <w:rsid w:val="00D85579"/>
    <w:rsid w:val="00D90633"/>
    <w:rsid w:val="00D930D7"/>
    <w:rsid w:val="00D93BC6"/>
    <w:rsid w:val="00D94420"/>
    <w:rsid w:val="00D94B4D"/>
    <w:rsid w:val="00D95C56"/>
    <w:rsid w:val="00D96BB2"/>
    <w:rsid w:val="00DA14E1"/>
    <w:rsid w:val="00DA25D5"/>
    <w:rsid w:val="00DA4B6A"/>
    <w:rsid w:val="00DA7222"/>
    <w:rsid w:val="00DB2FA3"/>
    <w:rsid w:val="00DB3940"/>
    <w:rsid w:val="00DB614B"/>
    <w:rsid w:val="00DB635D"/>
    <w:rsid w:val="00DC1811"/>
    <w:rsid w:val="00DC215E"/>
    <w:rsid w:val="00DC26BE"/>
    <w:rsid w:val="00DC29B8"/>
    <w:rsid w:val="00DC2A80"/>
    <w:rsid w:val="00DC4848"/>
    <w:rsid w:val="00DC5A2B"/>
    <w:rsid w:val="00DC6502"/>
    <w:rsid w:val="00DC79CC"/>
    <w:rsid w:val="00DC79D9"/>
    <w:rsid w:val="00DD0F39"/>
    <w:rsid w:val="00DD31B3"/>
    <w:rsid w:val="00DD5EB8"/>
    <w:rsid w:val="00DD73AD"/>
    <w:rsid w:val="00DE006A"/>
    <w:rsid w:val="00DE1040"/>
    <w:rsid w:val="00DE16C1"/>
    <w:rsid w:val="00DE318A"/>
    <w:rsid w:val="00DE50BD"/>
    <w:rsid w:val="00DE6083"/>
    <w:rsid w:val="00DE6657"/>
    <w:rsid w:val="00DE6A90"/>
    <w:rsid w:val="00DE6E8B"/>
    <w:rsid w:val="00DE738A"/>
    <w:rsid w:val="00DE73E6"/>
    <w:rsid w:val="00DE7E00"/>
    <w:rsid w:val="00DF1235"/>
    <w:rsid w:val="00DF5676"/>
    <w:rsid w:val="00DF5BB1"/>
    <w:rsid w:val="00DF5CE5"/>
    <w:rsid w:val="00DF7B51"/>
    <w:rsid w:val="00E0012F"/>
    <w:rsid w:val="00E00E11"/>
    <w:rsid w:val="00E0324F"/>
    <w:rsid w:val="00E12583"/>
    <w:rsid w:val="00E13B32"/>
    <w:rsid w:val="00E14DE7"/>
    <w:rsid w:val="00E15015"/>
    <w:rsid w:val="00E15C76"/>
    <w:rsid w:val="00E17F8B"/>
    <w:rsid w:val="00E20BE1"/>
    <w:rsid w:val="00E20BF6"/>
    <w:rsid w:val="00E2126C"/>
    <w:rsid w:val="00E22482"/>
    <w:rsid w:val="00E2784B"/>
    <w:rsid w:val="00E3258A"/>
    <w:rsid w:val="00E32AB4"/>
    <w:rsid w:val="00E331DB"/>
    <w:rsid w:val="00E344CF"/>
    <w:rsid w:val="00E34591"/>
    <w:rsid w:val="00E347DB"/>
    <w:rsid w:val="00E35F6E"/>
    <w:rsid w:val="00E37B48"/>
    <w:rsid w:val="00E4065C"/>
    <w:rsid w:val="00E406DC"/>
    <w:rsid w:val="00E417DC"/>
    <w:rsid w:val="00E42B6C"/>
    <w:rsid w:val="00E42DEC"/>
    <w:rsid w:val="00E4442C"/>
    <w:rsid w:val="00E44AE0"/>
    <w:rsid w:val="00E44B63"/>
    <w:rsid w:val="00E452BD"/>
    <w:rsid w:val="00E5019A"/>
    <w:rsid w:val="00E506E1"/>
    <w:rsid w:val="00E51C82"/>
    <w:rsid w:val="00E52A27"/>
    <w:rsid w:val="00E54B42"/>
    <w:rsid w:val="00E5549C"/>
    <w:rsid w:val="00E5753A"/>
    <w:rsid w:val="00E60612"/>
    <w:rsid w:val="00E63BF1"/>
    <w:rsid w:val="00E63DBB"/>
    <w:rsid w:val="00E64820"/>
    <w:rsid w:val="00E64DC1"/>
    <w:rsid w:val="00E670AC"/>
    <w:rsid w:val="00E67D47"/>
    <w:rsid w:val="00E71630"/>
    <w:rsid w:val="00E74605"/>
    <w:rsid w:val="00E77E6D"/>
    <w:rsid w:val="00E805BA"/>
    <w:rsid w:val="00E8064E"/>
    <w:rsid w:val="00E80F66"/>
    <w:rsid w:val="00E81E6B"/>
    <w:rsid w:val="00E82D05"/>
    <w:rsid w:val="00E839AC"/>
    <w:rsid w:val="00E8405E"/>
    <w:rsid w:val="00E853F4"/>
    <w:rsid w:val="00E85B85"/>
    <w:rsid w:val="00E91325"/>
    <w:rsid w:val="00E93769"/>
    <w:rsid w:val="00E9564A"/>
    <w:rsid w:val="00E964AE"/>
    <w:rsid w:val="00EA01F7"/>
    <w:rsid w:val="00EA1101"/>
    <w:rsid w:val="00EA15D1"/>
    <w:rsid w:val="00EA4CCA"/>
    <w:rsid w:val="00EA5886"/>
    <w:rsid w:val="00EA58F7"/>
    <w:rsid w:val="00EA59EF"/>
    <w:rsid w:val="00EA76F4"/>
    <w:rsid w:val="00EB197E"/>
    <w:rsid w:val="00EB2A02"/>
    <w:rsid w:val="00EB388D"/>
    <w:rsid w:val="00EB441F"/>
    <w:rsid w:val="00EB5632"/>
    <w:rsid w:val="00EB589A"/>
    <w:rsid w:val="00EB604D"/>
    <w:rsid w:val="00EC6351"/>
    <w:rsid w:val="00ED1CEA"/>
    <w:rsid w:val="00ED2948"/>
    <w:rsid w:val="00ED3557"/>
    <w:rsid w:val="00ED36DC"/>
    <w:rsid w:val="00ED4C63"/>
    <w:rsid w:val="00ED5518"/>
    <w:rsid w:val="00ED6B6C"/>
    <w:rsid w:val="00ED6CCA"/>
    <w:rsid w:val="00ED73CB"/>
    <w:rsid w:val="00ED7E8B"/>
    <w:rsid w:val="00EE1163"/>
    <w:rsid w:val="00EE192A"/>
    <w:rsid w:val="00EE1EDE"/>
    <w:rsid w:val="00EE20D2"/>
    <w:rsid w:val="00EE319B"/>
    <w:rsid w:val="00EE3E79"/>
    <w:rsid w:val="00EE6054"/>
    <w:rsid w:val="00EE6638"/>
    <w:rsid w:val="00EF072E"/>
    <w:rsid w:val="00EF0D42"/>
    <w:rsid w:val="00EF1E0A"/>
    <w:rsid w:val="00EF4203"/>
    <w:rsid w:val="00EF4DB6"/>
    <w:rsid w:val="00EF5690"/>
    <w:rsid w:val="00EF6116"/>
    <w:rsid w:val="00EF6843"/>
    <w:rsid w:val="00EF736D"/>
    <w:rsid w:val="00F01E12"/>
    <w:rsid w:val="00F02A91"/>
    <w:rsid w:val="00F0464C"/>
    <w:rsid w:val="00F047D2"/>
    <w:rsid w:val="00F06264"/>
    <w:rsid w:val="00F10683"/>
    <w:rsid w:val="00F1070D"/>
    <w:rsid w:val="00F10CD1"/>
    <w:rsid w:val="00F13983"/>
    <w:rsid w:val="00F149F1"/>
    <w:rsid w:val="00F15A99"/>
    <w:rsid w:val="00F202FE"/>
    <w:rsid w:val="00F216A7"/>
    <w:rsid w:val="00F21D19"/>
    <w:rsid w:val="00F2348F"/>
    <w:rsid w:val="00F23C70"/>
    <w:rsid w:val="00F24426"/>
    <w:rsid w:val="00F25DB7"/>
    <w:rsid w:val="00F321F8"/>
    <w:rsid w:val="00F32863"/>
    <w:rsid w:val="00F3296B"/>
    <w:rsid w:val="00F3379A"/>
    <w:rsid w:val="00F33DA4"/>
    <w:rsid w:val="00F34345"/>
    <w:rsid w:val="00F34F59"/>
    <w:rsid w:val="00F3624D"/>
    <w:rsid w:val="00F3705E"/>
    <w:rsid w:val="00F37DD9"/>
    <w:rsid w:val="00F418FC"/>
    <w:rsid w:val="00F42633"/>
    <w:rsid w:val="00F42F8D"/>
    <w:rsid w:val="00F47C5D"/>
    <w:rsid w:val="00F500BA"/>
    <w:rsid w:val="00F50A90"/>
    <w:rsid w:val="00F51CB1"/>
    <w:rsid w:val="00F5252A"/>
    <w:rsid w:val="00F53F6E"/>
    <w:rsid w:val="00F53FA8"/>
    <w:rsid w:val="00F57205"/>
    <w:rsid w:val="00F576CE"/>
    <w:rsid w:val="00F57F7C"/>
    <w:rsid w:val="00F61368"/>
    <w:rsid w:val="00F62B5E"/>
    <w:rsid w:val="00F64794"/>
    <w:rsid w:val="00F64DFC"/>
    <w:rsid w:val="00F66330"/>
    <w:rsid w:val="00F66E72"/>
    <w:rsid w:val="00F671BD"/>
    <w:rsid w:val="00F67F57"/>
    <w:rsid w:val="00F712EF"/>
    <w:rsid w:val="00F72AAF"/>
    <w:rsid w:val="00F8062E"/>
    <w:rsid w:val="00F8263D"/>
    <w:rsid w:val="00F83143"/>
    <w:rsid w:val="00F83DE2"/>
    <w:rsid w:val="00F84043"/>
    <w:rsid w:val="00F84785"/>
    <w:rsid w:val="00F85A6D"/>
    <w:rsid w:val="00F85DD2"/>
    <w:rsid w:val="00F9014F"/>
    <w:rsid w:val="00F90612"/>
    <w:rsid w:val="00F9172A"/>
    <w:rsid w:val="00F9215B"/>
    <w:rsid w:val="00F937A4"/>
    <w:rsid w:val="00F947D8"/>
    <w:rsid w:val="00F94D88"/>
    <w:rsid w:val="00F96D0D"/>
    <w:rsid w:val="00F97BDC"/>
    <w:rsid w:val="00F97BFC"/>
    <w:rsid w:val="00FA4043"/>
    <w:rsid w:val="00FA454F"/>
    <w:rsid w:val="00FA4B4B"/>
    <w:rsid w:val="00FA65D8"/>
    <w:rsid w:val="00FB16DA"/>
    <w:rsid w:val="00FB2CAD"/>
    <w:rsid w:val="00FB38D3"/>
    <w:rsid w:val="00FB53AE"/>
    <w:rsid w:val="00FB5B64"/>
    <w:rsid w:val="00FB663F"/>
    <w:rsid w:val="00FB7529"/>
    <w:rsid w:val="00FC01ED"/>
    <w:rsid w:val="00FC0AE2"/>
    <w:rsid w:val="00FC20DB"/>
    <w:rsid w:val="00FC345F"/>
    <w:rsid w:val="00FC352F"/>
    <w:rsid w:val="00FC3B68"/>
    <w:rsid w:val="00FC4146"/>
    <w:rsid w:val="00FC52F9"/>
    <w:rsid w:val="00FC7EC7"/>
    <w:rsid w:val="00FD0EF9"/>
    <w:rsid w:val="00FD1046"/>
    <w:rsid w:val="00FD1FBA"/>
    <w:rsid w:val="00FD2470"/>
    <w:rsid w:val="00FD3F4B"/>
    <w:rsid w:val="00FD6297"/>
    <w:rsid w:val="00FD7224"/>
    <w:rsid w:val="00FD78F5"/>
    <w:rsid w:val="00FE0913"/>
    <w:rsid w:val="00FE0E37"/>
    <w:rsid w:val="00FE13B1"/>
    <w:rsid w:val="00FE1A27"/>
    <w:rsid w:val="00FE310D"/>
    <w:rsid w:val="00FE3726"/>
    <w:rsid w:val="00FE3F80"/>
    <w:rsid w:val="00FE68C1"/>
    <w:rsid w:val="00FE7EC2"/>
    <w:rsid w:val="00FF0234"/>
    <w:rsid w:val="00FF0BE9"/>
    <w:rsid w:val="00FF283E"/>
    <w:rsid w:val="00FF5405"/>
    <w:rsid w:val="00FF63D2"/>
    <w:rsid w:val="00FF665B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6F92A950-A473-4BF4-8B2B-6DBE18CD6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47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Times New Roman" w:hAnsi="Times New Roman" w:cs="Times New Roman"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964A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">
    <w:name w:val="Знак2"/>
    <w:basedOn w:val="a"/>
    <w:uiPriority w:val="99"/>
    <w:rsid w:val="00836953"/>
    <w:pPr>
      <w:tabs>
        <w:tab w:val="num" w:pos="1069"/>
      </w:tabs>
      <w:suppressAutoHyphens w:val="0"/>
      <w:spacing w:after="160" w:line="240" w:lineRule="exact"/>
      <w:ind w:left="1069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F5720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1252E-AEC0-48B6-B3B4-D0597607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/>
  <LinksUpToDate>false</LinksUpToDate>
  <CharactersWithSpaces>6987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subject/>
  <dc:creator>Finotdel</dc:creator>
  <cp:keywords/>
  <cp:lastModifiedBy>Пользователь</cp:lastModifiedBy>
  <cp:revision>2</cp:revision>
  <cp:lastPrinted>2025-02-28T11:09:00Z</cp:lastPrinted>
  <dcterms:created xsi:type="dcterms:W3CDTF">2025-02-28T11:31:00Z</dcterms:created>
  <dcterms:modified xsi:type="dcterms:W3CDTF">2025-02-28T11:31:00Z</dcterms:modified>
</cp:coreProperties>
</file>